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21262A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214073" wp14:editId="18B2625B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758190"/>
                <wp:effectExtent l="0" t="0" r="0" b="381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758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2003" w:rsidRPr="00041308" w:rsidRDefault="001A2003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1A2003" w:rsidRPr="00F22485" w:rsidRDefault="001A2003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1A2003" w:rsidRPr="00C43D4E" w:rsidRDefault="001A2003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1A2003" w:rsidRDefault="001A2003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1A2003" w:rsidRPr="00010061" w:rsidRDefault="001A2003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1A2003" w:rsidRPr="001A2003" w:rsidRDefault="001A2003" w:rsidP="00C9027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1A200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A200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proofErr w:type="spellEnd"/>
                            <w:r w:rsidRPr="001A200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1A200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1A200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1A200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1A200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1A2003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59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" filled="f" stroked="f">
                <v:textbox>
                  <w:txbxContent>
                    <w:p w:rsidR="001A2003" w:rsidRPr="00041308" w:rsidRDefault="001A2003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1A2003" w:rsidRPr="00F22485" w:rsidRDefault="001A2003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1A2003" w:rsidRPr="00C43D4E" w:rsidRDefault="001A2003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1A2003" w:rsidRDefault="001A2003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1A2003" w:rsidRPr="00010061" w:rsidRDefault="001A2003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1A2003" w:rsidRPr="001A2003" w:rsidRDefault="001A2003" w:rsidP="00C9027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1A2003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1A2003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1A2003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1A2003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1A2003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1A2003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1A2003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1A2003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 wp14:anchorId="0E740A17" wp14:editId="14B3BD58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C90275" w:rsidRDefault="00C90275" w:rsidP="00C90275">
      <w:pPr>
        <w:spacing w:line="240" w:lineRule="auto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заместителя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C90275" w:rsidRDefault="00C90275" w:rsidP="00C90275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C90275" w:rsidRPr="00C12FA4" w:rsidRDefault="00C90275" w:rsidP="00C90275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C90275" w:rsidRPr="00C12FA4" w:rsidRDefault="00C90275" w:rsidP="00C90275">
      <w:pPr>
        <w:spacing w:line="240" w:lineRule="auto"/>
        <w:jc w:val="right"/>
      </w:pPr>
    </w:p>
    <w:p w:rsidR="00C90275" w:rsidRPr="00C12FA4" w:rsidRDefault="00C90275" w:rsidP="00C90275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C90275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8D2015">
        <w:rPr>
          <w:sz w:val="24"/>
          <w:szCs w:val="24"/>
        </w:rPr>
        <w:t>16</w:t>
      </w:r>
      <w:r w:rsidR="007556FF" w:rsidRPr="00382A07">
        <w:rPr>
          <w:sz w:val="24"/>
          <w:szCs w:val="24"/>
        </w:rPr>
        <w:t xml:space="preserve">» </w:t>
      </w:r>
      <w:r>
        <w:rPr>
          <w:sz w:val="24"/>
          <w:szCs w:val="24"/>
        </w:rPr>
        <w:t>января</w:t>
      </w:r>
      <w:r w:rsidR="007556FF" w:rsidRPr="00382A07">
        <w:rPr>
          <w:sz w:val="24"/>
          <w:szCs w:val="24"/>
        </w:rPr>
        <w:t xml:space="preserve"> </w:t>
      </w:r>
      <w:r w:rsidR="0042517C">
        <w:rPr>
          <w:sz w:val="24"/>
          <w:szCs w:val="24"/>
        </w:rPr>
        <w:t>2018</w:t>
      </w:r>
      <w:r w:rsidR="007556FF"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C90275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 xml:space="preserve">Протокол № </w:t>
      </w:r>
      <w:r w:rsidR="001A2003">
        <w:rPr>
          <w:b/>
          <w:kern w:val="36"/>
          <w:sz w:val="24"/>
          <w:szCs w:val="24"/>
        </w:rPr>
        <w:t>0013</w:t>
      </w:r>
      <w:r>
        <w:rPr>
          <w:b/>
          <w:kern w:val="36"/>
          <w:sz w:val="24"/>
          <w:szCs w:val="24"/>
        </w:rPr>
        <w:t>-ЛП-18</w:t>
      </w:r>
    </w:p>
    <w:p w:rsidR="007556FF" w:rsidRPr="00382A07" w:rsidRDefault="00C90275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</w:t>
      </w:r>
      <w:r w:rsidR="008D2015">
        <w:rPr>
          <w:b/>
          <w:kern w:val="36"/>
          <w:sz w:val="24"/>
          <w:szCs w:val="24"/>
        </w:rPr>
        <w:t>16</w:t>
      </w:r>
      <w:r>
        <w:rPr>
          <w:b/>
          <w:kern w:val="36"/>
          <w:sz w:val="24"/>
          <w:szCs w:val="24"/>
        </w:rPr>
        <w:t>» января</w:t>
      </w:r>
      <w:r w:rsidR="007556FF" w:rsidRPr="00382A07">
        <w:rPr>
          <w:b/>
          <w:kern w:val="36"/>
          <w:sz w:val="24"/>
          <w:szCs w:val="24"/>
        </w:rPr>
        <w:t xml:space="preserve"> </w:t>
      </w:r>
      <w:r w:rsidR="0042517C">
        <w:rPr>
          <w:b/>
          <w:kern w:val="36"/>
          <w:sz w:val="24"/>
          <w:szCs w:val="24"/>
        </w:rPr>
        <w:t>2018</w:t>
      </w:r>
      <w:r w:rsidR="007556FF"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  <w:bookmarkStart w:id="6" w:name="_GoBack"/>
      <w:bookmarkEnd w:id="6"/>
    </w:p>
    <w:p w:rsidR="009E6E12" w:rsidRPr="00C12FA4" w:rsidRDefault="00717F60" w:rsidP="009E6E12">
      <w:pPr>
        <w:spacing w:line="264" w:lineRule="auto"/>
        <w:ind w:firstLine="0"/>
        <w:jc w:val="center"/>
        <w:rPr>
          <w:b/>
          <w:sz w:val="24"/>
          <w:szCs w:val="24"/>
        </w:rPr>
      </w:pPr>
      <w:proofErr w:type="gramStart"/>
      <w:r w:rsidRPr="00382A07">
        <w:rPr>
          <w:b/>
          <w:sz w:val="24"/>
          <w:szCs w:val="24"/>
        </w:rPr>
        <w:t xml:space="preserve">на право </w:t>
      </w:r>
      <w:r w:rsidRPr="009E6E12">
        <w:rPr>
          <w:b/>
          <w:sz w:val="24"/>
          <w:szCs w:val="24"/>
        </w:rPr>
        <w:t xml:space="preserve">заключения </w:t>
      </w:r>
      <w:r w:rsidR="009E6E12" w:rsidRPr="009E6E12">
        <w:rPr>
          <w:b/>
          <w:sz w:val="24"/>
          <w:szCs w:val="24"/>
        </w:rPr>
        <w:t>Договора</w:t>
      </w:r>
      <w:r w:rsidR="007556FF" w:rsidRPr="009E6E12">
        <w:rPr>
          <w:b/>
          <w:sz w:val="24"/>
          <w:szCs w:val="24"/>
        </w:rPr>
        <w:t xml:space="preserve"> на поставку </w:t>
      </w:r>
      <w:r w:rsidR="001A2003">
        <w:rPr>
          <w:b/>
          <w:sz w:val="24"/>
          <w:szCs w:val="24"/>
        </w:rPr>
        <w:t>комплектующих РЗА</w:t>
      </w:r>
      <w:r w:rsidR="009E6E12" w:rsidRPr="009E6E12">
        <w:rPr>
          <w:b/>
          <w:sz w:val="24"/>
          <w:szCs w:val="24"/>
        </w:rPr>
        <w:t xml:space="preserve"> для нужд ПАО «МРСК Центра» (филиала «Л</w:t>
      </w:r>
      <w:r w:rsidR="009E6E12" w:rsidRPr="00E10105">
        <w:rPr>
          <w:b/>
          <w:sz w:val="24"/>
          <w:szCs w:val="24"/>
        </w:rPr>
        <w:t>ипецкэнерго)</w:t>
      </w:r>
      <w:proofErr w:type="gramEnd"/>
    </w:p>
    <w:p w:rsidR="009E6E12" w:rsidRPr="00C12FA4" w:rsidRDefault="009E6E12" w:rsidP="009E6E12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E6E12" w:rsidRPr="00382A07" w:rsidRDefault="009E6E1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9E6E12">
        <w:rPr>
          <w:sz w:val="24"/>
          <w:szCs w:val="24"/>
        </w:rPr>
        <w:t>Липецк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21262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</w:t>
      </w:r>
      <w:proofErr w:type="gramStart"/>
      <w:r w:rsidR="007556FF" w:rsidRPr="00382A07">
        <w:rPr>
          <w:iCs/>
          <w:sz w:val="24"/>
          <w:szCs w:val="24"/>
        </w:rPr>
        <w:t>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9E6E12" w:rsidRPr="00732A31">
        <w:rPr>
          <w:iCs/>
          <w:sz w:val="24"/>
          <w:szCs w:val="24"/>
        </w:rPr>
        <w:t xml:space="preserve"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</w:t>
      </w:r>
      <w:r w:rsidR="009E6E12" w:rsidRPr="009E6E12">
        <w:rPr>
          <w:iCs/>
          <w:color w:val="0000FF"/>
          <w:sz w:val="24"/>
          <w:szCs w:val="24"/>
        </w:rPr>
        <w:t>nazimov.da@mrsk-1.ru</w:t>
      </w:r>
      <w:r w:rsidR="009E6E12" w:rsidRPr="00732A31">
        <w:rPr>
          <w:iCs/>
          <w:sz w:val="24"/>
          <w:szCs w:val="24"/>
        </w:rPr>
        <w:t xml:space="preserve">, ответственное лицо – Шишлянникова Ирина Николаевна, контактный телефон - (4742) 22-81-25, адрес электронной почты: </w:t>
      </w:r>
      <w:r w:rsidR="009E6E12" w:rsidRPr="009E6E12">
        <w:rPr>
          <w:iCs/>
          <w:color w:val="0000FF"/>
          <w:sz w:val="24"/>
          <w:szCs w:val="24"/>
        </w:rPr>
        <w:t>shishlyannikova.in@mrsk-1.ru</w:t>
      </w:r>
      <w:r w:rsidR="00862664" w:rsidRPr="00382A07">
        <w:rPr>
          <w:sz w:val="24"/>
          <w:szCs w:val="24"/>
        </w:rPr>
        <w:t xml:space="preserve"> </w:t>
      </w:r>
      <w:r w:rsidR="004B5EB3" w:rsidRPr="00382A07">
        <w:rPr>
          <w:iCs/>
          <w:sz w:val="24"/>
          <w:szCs w:val="24"/>
        </w:rPr>
        <w:t>Извещени</w:t>
      </w:r>
      <w:r w:rsidRPr="00382A07">
        <w:rPr>
          <w:iCs/>
          <w:sz w:val="24"/>
          <w:szCs w:val="24"/>
        </w:rPr>
        <w:t>ем</w:t>
      </w:r>
      <w:r w:rsidRPr="00382A07">
        <w:rPr>
          <w:sz w:val="24"/>
          <w:szCs w:val="24"/>
        </w:rPr>
        <w:t xml:space="preserve"> о проведении открытого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iCs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</w:t>
      </w:r>
      <w:r w:rsidRPr="0021262A">
        <w:rPr>
          <w:sz w:val="24"/>
          <w:szCs w:val="24"/>
        </w:rPr>
        <w:t xml:space="preserve">опубликованным </w:t>
      </w:r>
      <w:r w:rsidRPr="0021262A">
        <w:rPr>
          <w:b/>
          <w:sz w:val="24"/>
          <w:szCs w:val="24"/>
        </w:rPr>
        <w:t>«</w:t>
      </w:r>
      <w:r w:rsidR="008D2015">
        <w:rPr>
          <w:b/>
          <w:sz w:val="24"/>
          <w:szCs w:val="24"/>
        </w:rPr>
        <w:t>17</w:t>
      </w:r>
      <w:r w:rsidRPr="0021262A">
        <w:rPr>
          <w:b/>
          <w:sz w:val="24"/>
          <w:szCs w:val="24"/>
        </w:rPr>
        <w:t xml:space="preserve">» </w:t>
      </w:r>
      <w:r w:rsidR="00862664" w:rsidRPr="0021262A">
        <w:rPr>
          <w:b/>
          <w:sz w:val="24"/>
          <w:szCs w:val="24"/>
        </w:rPr>
        <w:t>января</w:t>
      </w:r>
      <w:r w:rsidRPr="0021262A">
        <w:rPr>
          <w:b/>
          <w:sz w:val="24"/>
          <w:szCs w:val="24"/>
        </w:rPr>
        <w:t xml:space="preserve"> </w:t>
      </w:r>
      <w:r w:rsidR="0042517C" w:rsidRPr="0021262A">
        <w:rPr>
          <w:b/>
          <w:sz w:val="24"/>
          <w:szCs w:val="24"/>
        </w:rPr>
        <w:t>2018</w:t>
      </w:r>
      <w:r w:rsidRPr="0021262A">
        <w:rPr>
          <w:b/>
          <w:sz w:val="24"/>
          <w:szCs w:val="24"/>
        </w:rPr>
        <w:t xml:space="preserve"> г.</w:t>
      </w:r>
      <w:r w:rsidRPr="0021262A">
        <w:rPr>
          <w:sz w:val="24"/>
          <w:szCs w:val="24"/>
        </w:rPr>
        <w:t xml:space="preserve"> на официальном сайте (</w:t>
      </w:r>
      <w:hyperlink r:id="rId16" w:history="1">
        <w:r w:rsidR="00345CCA" w:rsidRPr="0021262A">
          <w:rPr>
            <w:rStyle w:val="a7"/>
            <w:color w:val="auto"/>
            <w:sz w:val="24"/>
            <w:szCs w:val="24"/>
          </w:rPr>
          <w:t>www.zakupki.</w:t>
        </w:r>
        <w:r w:rsidR="00345CCA" w:rsidRPr="0021262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21262A">
          <w:rPr>
            <w:rStyle w:val="a7"/>
            <w:color w:val="auto"/>
            <w:sz w:val="24"/>
            <w:szCs w:val="24"/>
          </w:rPr>
          <w:t>.ru</w:t>
        </w:r>
      </w:hyperlink>
      <w:r w:rsidRPr="0021262A">
        <w:rPr>
          <w:sz w:val="24"/>
          <w:szCs w:val="24"/>
        </w:rPr>
        <w:t>),</w:t>
      </w:r>
      <w:r w:rsidR="009D7F01" w:rsidRPr="0021262A">
        <w:rPr>
          <w:iCs/>
          <w:sz w:val="24"/>
          <w:szCs w:val="24"/>
        </w:rPr>
        <w:t xml:space="preserve"> </w:t>
      </w:r>
      <w:r w:rsidR="009D7F01" w:rsidRPr="0021262A">
        <w:rPr>
          <w:sz w:val="24"/>
          <w:szCs w:val="24"/>
        </w:rPr>
        <w:t xml:space="preserve">на сайте </w:t>
      </w:r>
      <w:r w:rsidR="007556FF" w:rsidRPr="0021262A">
        <w:rPr>
          <w:iCs/>
          <w:sz w:val="24"/>
          <w:szCs w:val="24"/>
        </w:rPr>
        <w:t>ПАО «МРСК Центра»</w:t>
      </w:r>
      <w:r w:rsidR="009D7F01" w:rsidRPr="0021262A">
        <w:rPr>
          <w:sz w:val="24"/>
          <w:szCs w:val="24"/>
        </w:rPr>
        <w:t xml:space="preserve"> (</w:t>
      </w:r>
      <w:hyperlink r:id="rId17" w:history="1">
        <w:r w:rsidR="007556FF" w:rsidRPr="0021262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21262A">
        <w:rPr>
          <w:sz w:val="24"/>
          <w:szCs w:val="24"/>
        </w:rPr>
        <w:t>)</w:t>
      </w:r>
      <w:r w:rsidR="00702B2C" w:rsidRPr="0021262A">
        <w:rPr>
          <w:sz w:val="24"/>
          <w:szCs w:val="24"/>
        </w:rPr>
        <w:t xml:space="preserve">, на сайте ЭТП, указанном в п. </w:t>
      </w:r>
      <w:r w:rsidR="00007625" w:rsidRPr="0021262A">
        <w:fldChar w:fldCharType="begin"/>
      </w:r>
      <w:r w:rsidR="00007625" w:rsidRPr="0021262A">
        <w:instrText xml:space="preserve"> REF _Ref440269836 \r \h  \* MERGEFORMAT </w:instrText>
      </w:r>
      <w:r w:rsidR="00007625" w:rsidRPr="0021262A">
        <w:fldChar w:fldCharType="separate"/>
      </w:r>
      <w:r w:rsidR="006305A1" w:rsidRPr="0021262A">
        <w:rPr>
          <w:sz w:val="24"/>
          <w:szCs w:val="24"/>
        </w:rPr>
        <w:t>1.1.2</w:t>
      </w:r>
      <w:r w:rsidR="00007625" w:rsidRPr="0021262A">
        <w:fldChar w:fldCharType="end"/>
      </w:r>
      <w:r w:rsidR="00702B2C" w:rsidRPr="0021262A">
        <w:rPr>
          <w:sz w:val="24"/>
          <w:szCs w:val="24"/>
        </w:rPr>
        <w:t xml:space="preserve"> настоящей Документации, </w:t>
      </w:r>
      <w:r w:rsidR="009A7733" w:rsidRPr="0021262A">
        <w:rPr>
          <w:iCs/>
          <w:sz w:val="24"/>
          <w:szCs w:val="24"/>
        </w:rPr>
        <w:t xml:space="preserve"> </w:t>
      </w:r>
      <w:r w:rsidRPr="0021262A">
        <w:rPr>
          <w:iCs/>
          <w:sz w:val="24"/>
          <w:szCs w:val="24"/>
        </w:rPr>
        <w:t>приг</w:t>
      </w:r>
      <w:r w:rsidRPr="0021262A">
        <w:rPr>
          <w:sz w:val="24"/>
          <w:szCs w:val="24"/>
        </w:rPr>
        <w:t>ласило юридических лиц</w:t>
      </w:r>
      <w:r w:rsidR="005B75A6" w:rsidRPr="0021262A">
        <w:rPr>
          <w:sz w:val="24"/>
          <w:szCs w:val="24"/>
        </w:rPr>
        <w:t xml:space="preserve"> и физических лиц (в т.</w:t>
      </w:r>
      <w:r w:rsidR="003129D4" w:rsidRPr="0021262A">
        <w:rPr>
          <w:sz w:val="24"/>
          <w:szCs w:val="24"/>
        </w:rPr>
        <w:t xml:space="preserve"> </w:t>
      </w:r>
      <w:r w:rsidR="005B75A6" w:rsidRPr="0021262A">
        <w:rPr>
          <w:sz w:val="24"/>
          <w:szCs w:val="24"/>
        </w:rPr>
        <w:t>ч. индивидуальных предпринимателей)</w:t>
      </w:r>
      <w:r w:rsidR="00767A67">
        <w:rPr>
          <w:sz w:val="24"/>
          <w:szCs w:val="24"/>
        </w:rPr>
        <w:t xml:space="preserve">, </w:t>
      </w:r>
      <w:r w:rsidR="00767A67" w:rsidRPr="00767A67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</w:t>
      </w:r>
      <w:proofErr w:type="gramEnd"/>
      <w:r w:rsidR="00767A67" w:rsidRPr="00767A67">
        <w:rPr>
          <w:sz w:val="24"/>
          <w:szCs w:val="24"/>
        </w:rPr>
        <w:t xml:space="preserve">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767A67">
        <w:rPr>
          <w:sz w:val="24"/>
          <w:szCs w:val="24"/>
        </w:rPr>
        <w:t xml:space="preserve"> </w:t>
      </w:r>
      <w:r w:rsidR="00D15381" w:rsidRPr="00767A67">
        <w:rPr>
          <w:sz w:val="24"/>
          <w:szCs w:val="24"/>
        </w:rPr>
        <w:t>(</w:t>
      </w:r>
      <w:r w:rsidR="00D15381" w:rsidRPr="0021262A">
        <w:rPr>
          <w:sz w:val="24"/>
          <w:szCs w:val="24"/>
        </w:rPr>
        <w:t xml:space="preserve">далее – Участники) </w:t>
      </w:r>
      <w:r w:rsidR="004B5EB3" w:rsidRPr="0021262A">
        <w:rPr>
          <w:sz w:val="24"/>
          <w:szCs w:val="24"/>
        </w:rPr>
        <w:t>к участию в процедуре О</w:t>
      </w:r>
      <w:r w:rsidRPr="0021262A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21262A">
        <w:rPr>
          <w:sz w:val="24"/>
          <w:szCs w:val="24"/>
        </w:rPr>
        <w:t xml:space="preserve">на право заключения </w:t>
      </w:r>
      <w:r w:rsidR="009E6E12" w:rsidRPr="0021262A">
        <w:rPr>
          <w:sz w:val="24"/>
          <w:szCs w:val="24"/>
        </w:rPr>
        <w:t>Договора</w:t>
      </w:r>
      <w:r w:rsidR="00702B2C" w:rsidRPr="0021262A">
        <w:rPr>
          <w:sz w:val="24"/>
          <w:szCs w:val="24"/>
        </w:rPr>
        <w:t xml:space="preserve"> на </w:t>
      </w:r>
      <w:r w:rsidR="009E6E12" w:rsidRPr="0021262A">
        <w:rPr>
          <w:sz w:val="24"/>
          <w:szCs w:val="24"/>
        </w:rPr>
        <w:t xml:space="preserve">поставку </w:t>
      </w:r>
      <w:r w:rsidR="001A2003">
        <w:rPr>
          <w:sz w:val="24"/>
          <w:szCs w:val="24"/>
        </w:rPr>
        <w:t>комплектующих РЗА</w:t>
      </w:r>
      <w:r w:rsidR="00702B2C" w:rsidRPr="0021262A">
        <w:rPr>
          <w:sz w:val="24"/>
          <w:szCs w:val="24"/>
        </w:rPr>
        <w:t xml:space="preserve"> для нужд ПАО «МРСК Центра» </w:t>
      </w:r>
      <w:r w:rsidR="009E6E12" w:rsidRPr="0021262A">
        <w:rPr>
          <w:sz w:val="24"/>
          <w:szCs w:val="24"/>
        </w:rPr>
        <w:t>(филиала</w:t>
      </w:r>
      <w:r w:rsidR="00862664" w:rsidRPr="0021262A">
        <w:rPr>
          <w:sz w:val="24"/>
          <w:szCs w:val="24"/>
        </w:rPr>
        <w:t xml:space="preserve"> «Липецкэнерго», расположенного по адресу: </w:t>
      </w:r>
      <w:proofErr w:type="gramStart"/>
      <w:r w:rsidR="00862664" w:rsidRPr="0021262A">
        <w:rPr>
          <w:sz w:val="24"/>
          <w:szCs w:val="24"/>
        </w:rPr>
        <w:t>РФ, 398001, г. Липецк, ул. 50-лет НЛМК, 33)</w:t>
      </w:r>
      <w:r w:rsidRPr="0021262A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21262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21262A">
        <w:rPr>
          <w:sz w:val="24"/>
          <w:szCs w:val="24"/>
        </w:rPr>
        <w:t xml:space="preserve">Настоящий </w:t>
      </w:r>
      <w:r w:rsidR="004B5EB3" w:rsidRPr="0021262A">
        <w:rPr>
          <w:sz w:val="24"/>
          <w:szCs w:val="24"/>
        </w:rPr>
        <w:t>З</w:t>
      </w:r>
      <w:r w:rsidRPr="0021262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1262A">
        <w:rPr>
          <w:sz w:val="24"/>
          <w:szCs w:val="24"/>
        </w:rPr>
        <w:t>электронной торговой площадк</w:t>
      </w:r>
      <w:r w:rsidR="00414AB1" w:rsidRPr="0021262A">
        <w:rPr>
          <w:sz w:val="24"/>
          <w:szCs w:val="24"/>
        </w:rPr>
        <w:t>и</w:t>
      </w:r>
      <w:r w:rsidR="00702B2C" w:rsidRPr="0021262A">
        <w:rPr>
          <w:sz w:val="24"/>
          <w:szCs w:val="24"/>
        </w:rPr>
        <w:t xml:space="preserve"> </w:t>
      </w:r>
      <w:r w:rsidR="000D70B6" w:rsidRPr="0021262A">
        <w:rPr>
          <w:sz w:val="24"/>
          <w:szCs w:val="24"/>
        </w:rPr>
        <w:t>П</w:t>
      </w:r>
      <w:r w:rsidR="009E6E12" w:rsidRPr="0021262A">
        <w:rPr>
          <w:sz w:val="24"/>
          <w:szCs w:val="24"/>
        </w:rPr>
        <w:t>АО «</w:t>
      </w:r>
      <w:proofErr w:type="spellStart"/>
      <w:r w:rsidR="009E6E12" w:rsidRPr="0021262A">
        <w:rPr>
          <w:sz w:val="24"/>
          <w:szCs w:val="24"/>
        </w:rPr>
        <w:t>Россети</w:t>
      </w:r>
      <w:proofErr w:type="spellEnd"/>
      <w:r w:rsidR="009E6E12" w:rsidRPr="0021262A">
        <w:rPr>
          <w:sz w:val="24"/>
          <w:szCs w:val="24"/>
        </w:rPr>
        <w:t>»</w:t>
      </w:r>
      <w:r w:rsidR="00702B2C" w:rsidRPr="0021262A">
        <w:rPr>
          <w:sz w:val="24"/>
          <w:szCs w:val="24"/>
        </w:rPr>
        <w:t xml:space="preserve"> </w:t>
      </w:r>
      <w:hyperlink r:id="rId18" w:history="1">
        <w:r w:rsidR="00862664" w:rsidRPr="0021262A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21262A">
        <w:rPr>
          <w:sz w:val="24"/>
          <w:szCs w:val="24"/>
        </w:rPr>
        <w:t xml:space="preserve"> </w:t>
      </w:r>
      <w:r w:rsidR="00702B2C" w:rsidRPr="0021262A">
        <w:rPr>
          <w:sz w:val="24"/>
          <w:szCs w:val="24"/>
        </w:rPr>
        <w:t>(далее — ЭТП)</w:t>
      </w:r>
      <w:r w:rsidR="005B75A6" w:rsidRPr="0021262A">
        <w:rPr>
          <w:sz w:val="24"/>
          <w:szCs w:val="24"/>
        </w:rPr>
        <w:t>.</w:t>
      </w:r>
      <w:bookmarkEnd w:id="15"/>
    </w:p>
    <w:p w:rsidR="00717F60" w:rsidRPr="0021262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1262A">
        <w:rPr>
          <w:sz w:val="24"/>
          <w:szCs w:val="24"/>
        </w:rPr>
        <w:t>Заказчик</w:t>
      </w:r>
      <w:r w:rsidR="00702B2C" w:rsidRPr="0021262A">
        <w:rPr>
          <w:sz w:val="24"/>
          <w:szCs w:val="24"/>
        </w:rPr>
        <w:t xml:space="preserve">: </w:t>
      </w:r>
      <w:r w:rsidRPr="0021262A">
        <w:rPr>
          <w:sz w:val="24"/>
          <w:szCs w:val="24"/>
        </w:rPr>
        <w:t xml:space="preserve"> </w:t>
      </w:r>
      <w:r w:rsidR="00702B2C" w:rsidRPr="0021262A">
        <w:rPr>
          <w:iCs/>
          <w:sz w:val="24"/>
          <w:szCs w:val="24"/>
        </w:rPr>
        <w:t>ПАО «МРСК Центра».</w:t>
      </w:r>
      <w:r w:rsidRPr="0021262A">
        <w:rPr>
          <w:rStyle w:val="aa"/>
          <w:sz w:val="24"/>
          <w:szCs w:val="24"/>
        </w:rPr>
        <w:t xml:space="preserve"> </w:t>
      </w:r>
      <w:bookmarkEnd w:id="16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7"/>
    </w:p>
    <w:p w:rsidR="00A40714" w:rsidRPr="0021262A" w:rsidRDefault="0021262A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Лот</w:t>
      </w:r>
      <w:r w:rsidR="008C4223" w:rsidRPr="00382A07">
        <w:rPr>
          <w:b/>
          <w:sz w:val="24"/>
          <w:szCs w:val="24"/>
          <w:u w:val="single"/>
        </w:rPr>
        <w:t>:</w:t>
      </w:r>
      <w:r w:rsidR="00717F60" w:rsidRPr="00382A07">
        <w:rPr>
          <w:sz w:val="24"/>
          <w:szCs w:val="24"/>
        </w:rPr>
        <w:t xml:space="preserve"> право заключения </w:t>
      </w:r>
      <w:r w:rsidR="009E6E12" w:rsidRPr="0021262A">
        <w:rPr>
          <w:sz w:val="24"/>
          <w:szCs w:val="24"/>
        </w:rPr>
        <w:t xml:space="preserve">Договора на поставку </w:t>
      </w:r>
      <w:r w:rsidR="001A2003">
        <w:rPr>
          <w:sz w:val="24"/>
          <w:szCs w:val="24"/>
        </w:rPr>
        <w:t>комплектующих РЗА</w:t>
      </w:r>
      <w:r w:rsidR="00702B2C" w:rsidRPr="0021262A">
        <w:rPr>
          <w:sz w:val="24"/>
          <w:szCs w:val="24"/>
        </w:rPr>
        <w:t xml:space="preserve"> для </w:t>
      </w:r>
      <w:r w:rsidR="009E6E12" w:rsidRPr="0021262A">
        <w:rPr>
          <w:sz w:val="24"/>
          <w:szCs w:val="24"/>
        </w:rPr>
        <w:t xml:space="preserve">нужд ПАО «МРСК Центра» (филиала </w:t>
      </w:r>
      <w:r w:rsidR="00702B2C" w:rsidRPr="0021262A">
        <w:rPr>
          <w:sz w:val="24"/>
          <w:szCs w:val="24"/>
        </w:rPr>
        <w:t>«Л</w:t>
      </w:r>
      <w:r w:rsidR="009E6E12" w:rsidRPr="0021262A">
        <w:rPr>
          <w:sz w:val="24"/>
          <w:szCs w:val="24"/>
        </w:rPr>
        <w:t>ипецкэнерго»</w:t>
      </w:r>
      <w:r w:rsidR="00702B2C" w:rsidRPr="0021262A">
        <w:rPr>
          <w:sz w:val="24"/>
          <w:szCs w:val="24"/>
        </w:rPr>
        <w:t>)</w:t>
      </w:r>
      <w:bookmarkEnd w:id="18"/>
      <w:r w:rsidR="00702B2C" w:rsidRPr="0021262A">
        <w:rPr>
          <w:sz w:val="24"/>
          <w:szCs w:val="24"/>
        </w:rPr>
        <w:t>.</w:t>
      </w:r>
    </w:p>
    <w:p w:rsidR="008C4223" w:rsidRPr="0021262A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1262A">
        <w:rPr>
          <w:sz w:val="24"/>
          <w:szCs w:val="24"/>
        </w:rPr>
        <w:t xml:space="preserve">Количество лотов: </w:t>
      </w:r>
      <w:r w:rsidRPr="0021262A">
        <w:rPr>
          <w:b/>
          <w:sz w:val="24"/>
          <w:szCs w:val="24"/>
        </w:rPr>
        <w:t>1 (один)</w:t>
      </w:r>
      <w:r w:rsidRPr="0021262A">
        <w:rPr>
          <w:sz w:val="24"/>
          <w:szCs w:val="24"/>
        </w:rPr>
        <w:t>.</w:t>
      </w:r>
    </w:p>
    <w:bookmarkEnd w:id="19"/>
    <w:p w:rsidR="009D7F01" w:rsidRPr="0021262A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21262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21262A">
        <w:rPr>
          <w:sz w:val="24"/>
          <w:szCs w:val="24"/>
          <w:lang w:eastAsia="ru-RU"/>
        </w:rPr>
        <w:t>.</w:t>
      </w:r>
    </w:p>
    <w:p w:rsidR="00804801" w:rsidRPr="0021262A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1262A">
        <w:rPr>
          <w:sz w:val="24"/>
          <w:szCs w:val="24"/>
        </w:rPr>
        <w:t>Частичное выполнение</w:t>
      </w:r>
      <w:r w:rsidR="002946EF" w:rsidRPr="0021262A">
        <w:rPr>
          <w:sz w:val="24"/>
          <w:szCs w:val="24"/>
        </w:rPr>
        <w:t xml:space="preserve"> </w:t>
      </w:r>
      <w:r w:rsidR="004D17BD" w:rsidRPr="0021262A">
        <w:rPr>
          <w:sz w:val="24"/>
          <w:szCs w:val="24"/>
        </w:rPr>
        <w:t xml:space="preserve">поставок, </w:t>
      </w:r>
      <w:r w:rsidR="00AD3EBC" w:rsidRPr="0021262A">
        <w:rPr>
          <w:sz w:val="24"/>
          <w:szCs w:val="24"/>
        </w:rPr>
        <w:t>работ (услуг)</w:t>
      </w:r>
      <w:r w:rsidRPr="0021262A">
        <w:rPr>
          <w:sz w:val="24"/>
          <w:szCs w:val="24"/>
        </w:rPr>
        <w:t xml:space="preserve"> не допускается.</w:t>
      </w:r>
    </w:p>
    <w:p w:rsidR="00717F60" w:rsidRPr="0021262A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1262A">
        <w:rPr>
          <w:sz w:val="24"/>
          <w:szCs w:val="24"/>
        </w:rPr>
        <w:t>Сроки</w:t>
      </w:r>
      <w:r w:rsidR="00717F60" w:rsidRPr="0021262A">
        <w:rPr>
          <w:sz w:val="24"/>
          <w:szCs w:val="24"/>
        </w:rPr>
        <w:t xml:space="preserve"> </w:t>
      </w:r>
      <w:r w:rsidR="002946EF" w:rsidRPr="0021262A">
        <w:rPr>
          <w:sz w:val="24"/>
          <w:szCs w:val="24"/>
        </w:rPr>
        <w:t xml:space="preserve">выполнения </w:t>
      </w:r>
      <w:r w:rsidR="00702B2C" w:rsidRPr="0021262A">
        <w:rPr>
          <w:sz w:val="24"/>
          <w:szCs w:val="24"/>
        </w:rPr>
        <w:t>поставок</w:t>
      </w:r>
      <w:r w:rsidR="00717F60" w:rsidRPr="0021262A">
        <w:rPr>
          <w:sz w:val="24"/>
          <w:szCs w:val="24"/>
        </w:rPr>
        <w:t xml:space="preserve">: </w:t>
      </w:r>
      <w:r w:rsidRPr="0021262A">
        <w:rPr>
          <w:b/>
          <w:sz w:val="24"/>
          <w:szCs w:val="24"/>
        </w:rPr>
        <w:t xml:space="preserve">в течение </w:t>
      </w:r>
      <w:r w:rsidR="00E4244C" w:rsidRPr="0021262A">
        <w:rPr>
          <w:b/>
          <w:sz w:val="24"/>
          <w:szCs w:val="24"/>
        </w:rPr>
        <w:t>30</w:t>
      </w:r>
      <w:r w:rsidRPr="0021262A">
        <w:rPr>
          <w:b/>
          <w:sz w:val="24"/>
          <w:szCs w:val="24"/>
        </w:rPr>
        <w:t xml:space="preserve"> </w:t>
      </w:r>
      <w:r w:rsidR="001A2003">
        <w:rPr>
          <w:b/>
          <w:sz w:val="24"/>
          <w:szCs w:val="24"/>
        </w:rPr>
        <w:t>рабочих</w:t>
      </w:r>
      <w:r w:rsidRPr="0021262A">
        <w:rPr>
          <w:b/>
          <w:sz w:val="24"/>
          <w:szCs w:val="24"/>
        </w:rPr>
        <w:t xml:space="preserve"> дн</w:t>
      </w:r>
      <w:r w:rsidR="00E4244C" w:rsidRPr="0021262A">
        <w:rPr>
          <w:b/>
          <w:sz w:val="24"/>
          <w:szCs w:val="24"/>
        </w:rPr>
        <w:t>ей с момента</w:t>
      </w:r>
      <w:r w:rsidR="008D2015">
        <w:rPr>
          <w:b/>
          <w:sz w:val="24"/>
          <w:szCs w:val="24"/>
        </w:rPr>
        <w:t xml:space="preserve"> заключения договора</w:t>
      </w:r>
      <w:r w:rsidR="00E4244C" w:rsidRPr="0021262A">
        <w:rPr>
          <w:b/>
          <w:sz w:val="24"/>
          <w:szCs w:val="24"/>
        </w:rPr>
        <w:t>.</w:t>
      </w:r>
      <w:bookmarkEnd w:id="20"/>
    </w:p>
    <w:p w:rsidR="008D2928" w:rsidRPr="0021262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21262A">
        <w:rPr>
          <w:sz w:val="24"/>
          <w:szCs w:val="24"/>
        </w:rPr>
        <w:t xml:space="preserve">Отгрузочные реквизиты/базис поставки: </w:t>
      </w:r>
      <w:r w:rsidR="008D2928" w:rsidRPr="0021262A">
        <w:rPr>
          <w:sz w:val="24"/>
          <w:szCs w:val="24"/>
        </w:rPr>
        <w:t xml:space="preserve">на условиях DDP (Согласно ИНКОТЕРМС </w:t>
      </w:r>
      <w:r w:rsidR="00DA1402" w:rsidRPr="0021262A">
        <w:rPr>
          <w:sz w:val="24"/>
          <w:szCs w:val="24"/>
        </w:rPr>
        <w:t>2010</w:t>
      </w:r>
      <w:r w:rsidR="008D2928" w:rsidRPr="0021262A">
        <w:rPr>
          <w:sz w:val="24"/>
          <w:szCs w:val="24"/>
        </w:rPr>
        <w:t>) по адресам филиалов ПАО «МРСК Центра»:</w:t>
      </w:r>
      <w:bookmarkEnd w:id="21"/>
    </w:p>
    <w:p w:rsidR="008D2928" w:rsidRPr="0021262A" w:rsidRDefault="00E4244C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126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D2928" w:rsidRPr="0021262A">
        <w:rPr>
          <w:rFonts w:ascii="Times New Roman" w:hAnsi="Times New Roman"/>
          <w:sz w:val="24"/>
          <w:szCs w:val="24"/>
        </w:rPr>
        <w:t>«Липецкэнерго» РФ, г.</w:t>
      </w:r>
      <w:r w:rsidR="001F6C0D" w:rsidRPr="0021262A">
        <w:rPr>
          <w:rFonts w:ascii="Times New Roman" w:hAnsi="Times New Roman"/>
          <w:sz w:val="24"/>
          <w:szCs w:val="24"/>
        </w:rPr>
        <w:t xml:space="preserve"> </w:t>
      </w:r>
      <w:r w:rsidR="008D2928" w:rsidRPr="0021262A">
        <w:rPr>
          <w:rFonts w:ascii="Times New Roman" w:hAnsi="Times New Roman"/>
          <w:sz w:val="24"/>
          <w:szCs w:val="24"/>
        </w:rPr>
        <w:t>Липецк, Липецкий р-н, с. Подгорное, ПС Пр</w:t>
      </w:r>
      <w:r w:rsidR="0021262A">
        <w:rPr>
          <w:rFonts w:ascii="Times New Roman" w:hAnsi="Times New Roman"/>
          <w:sz w:val="24"/>
          <w:szCs w:val="24"/>
        </w:rPr>
        <w:t>авобережная (Центральный склад).</w:t>
      </w:r>
      <w:proofErr w:type="gramEnd"/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E4244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6305A1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</w:t>
      </w:r>
      <w:r w:rsidRPr="00382A07">
        <w:rPr>
          <w:iCs/>
          <w:sz w:val="24"/>
          <w:szCs w:val="24"/>
        </w:rPr>
        <w:lastRenderedPageBreak/>
        <w:t xml:space="preserve">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EE0095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E4244C">
        <w:rPr>
          <w:sz w:val="24"/>
          <w:szCs w:val="24"/>
        </w:rPr>
        <w:t>В случае</w:t>
      </w:r>
      <w:proofErr w:type="gramStart"/>
      <w:r w:rsidRPr="00E4244C">
        <w:rPr>
          <w:sz w:val="24"/>
          <w:szCs w:val="24"/>
        </w:rPr>
        <w:t>,</w:t>
      </w:r>
      <w:proofErr w:type="gramEnd"/>
      <w:r w:rsidRPr="00E4244C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lastRenderedPageBreak/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</w:t>
      </w:r>
      <w:r w:rsidR="0099066F" w:rsidRPr="00382A07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</w:t>
      </w:r>
      <w:r w:rsidRPr="00382A07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6305A1" w:rsidRPr="006305A1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6305A1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6305A1" w:rsidRPr="006305A1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4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6305A1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1A2003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1A2003">
        <w:rPr>
          <w:bCs w:val="0"/>
          <w:sz w:val="24"/>
          <w:szCs w:val="24"/>
        </w:rPr>
        <w:t xml:space="preserve">Начальная (максимальная) цена </w:t>
      </w:r>
      <w:r w:rsidR="00123C70" w:rsidRPr="001A2003">
        <w:rPr>
          <w:bCs w:val="0"/>
          <w:sz w:val="24"/>
          <w:szCs w:val="24"/>
        </w:rPr>
        <w:t>Договор</w:t>
      </w:r>
      <w:r w:rsidRPr="001A2003">
        <w:rPr>
          <w:bCs w:val="0"/>
          <w:sz w:val="24"/>
          <w:szCs w:val="24"/>
        </w:rPr>
        <w:t>а</w:t>
      </w:r>
      <w:r w:rsidR="00216641" w:rsidRPr="001A2003">
        <w:rPr>
          <w:bCs w:val="0"/>
          <w:sz w:val="24"/>
          <w:szCs w:val="24"/>
        </w:rPr>
        <w:t>:</w:t>
      </w:r>
      <w:bookmarkEnd w:id="411"/>
    </w:p>
    <w:p w:rsidR="00280464" w:rsidRPr="001A2003" w:rsidRDefault="001A2003" w:rsidP="00E4244C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1A2003">
        <w:rPr>
          <w:b/>
          <w:sz w:val="24"/>
          <w:szCs w:val="24"/>
        </w:rPr>
        <w:t>1 472 957</w:t>
      </w:r>
      <w:r w:rsidRPr="001A2003">
        <w:rPr>
          <w:sz w:val="24"/>
          <w:szCs w:val="24"/>
        </w:rPr>
        <w:t xml:space="preserve"> (один миллион четыреста семьдесят две тысячи девятьсот пятьдесят семь) рублей 00 копеек РФ, без учета НДС; НДС составляет </w:t>
      </w:r>
      <w:r w:rsidRPr="001A2003">
        <w:rPr>
          <w:b/>
          <w:sz w:val="24"/>
          <w:szCs w:val="24"/>
        </w:rPr>
        <w:t>265 132</w:t>
      </w:r>
      <w:r w:rsidRPr="001A2003">
        <w:rPr>
          <w:sz w:val="24"/>
          <w:szCs w:val="24"/>
        </w:rPr>
        <w:t xml:space="preserve"> (двести шестьдесят пять тысяч сто тридцать два) рублей 26 копеек РФ; </w:t>
      </w:r>
      <w:r w:rsidRPr="001A2003">
        <w:rPr>
          <w:b/>
          <w:sz w:val="24"/>
          <w:szCs w:val="24"/>
        </w:rPr>
        <w:t>1 738 089</w:t>
      </w:r>
      <w:r w:rsidRPr="001A2003">
        <w:rPr>
          <w:sz w:val="24"/>
          <w:szCs w:val="24"/>
        </w:rPr>
        <w:t xml:space="preserve"> (один миллион семьсот тридцать восемь тысяч восемьдесят девять) рублей 26 копеек РФ, с учетом НДС.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767A67">
        <w:rPr>
          <w:bCs w:val="0"/>
          <w:sz w:val="24"/>
          <w:szCs w:val="24"/>
        </w:rPr>
        <w:t>индивидуальный предприниматель</w:t>
      </w:r>
      <w:r w:rsidR="00E71628" w:rsidRPr="00767A67">
        <w:rPr>
          <w:bCs w:val="0"/>
          <w:sz w:val="24"/>
          <w:szCs w:val="24"/>
        </w:rPr>
        <w:t>)</w:t>
      </w:r>
      <w:r w:rsidR="00767A67" w:rsidRPr="00767A67">
        <w:rPr>
          <w:bCs w:val="0"/>
          <w:sz w:val="24"/>
          <w:szCs w:val="24"/>
        </w:rPr>
        <w:t xml:space="preserve">, </w:t>
      </w:r>
      <w:r w:rsidR="00767A67" w:rsidRPr="00767A67">
        <w:rPr>
          <w:sz w:val="24"/>
          <w:szCs w:val="24"/>
        </w:rPr>
        <w:t>являющееся субъектом малого и среднего предпринимательства</w:t>
      </w:r>
      <w:r w:rsidR="00767A67" w:rsidRPr="00767A67">
        <w:rPr>
          <w:bCs w:val="0"/>
          <w:sz w:val="24"/>
          <w:szCs w:val="24"/>
        </w:rPr>
        <w:t>.</w:t>
      </w:r>
      <w:r w:rsidRPr="004A1A68">
        <w:rPr>
          <w:bCs w:val="0"/>
          <w:sz w:val="24"/>
          <w:szCs w:val="24"/>
        </w:rPr>
        <w:t xml:space="preserve">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767A6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</w:t>
      </w:r>
      <w:r w:rsidR="00A75256" w:rsidRPr="00767A67">
        <w:rPr>
          <w:rFonts w:eastAsia="Arial Unicode MS"/>
          <w:sz w:val="24"/>
          <w:szCs w:val="24"/>
        </w:rPr>
        <w:t>работ, услуг для обеспечения государственных и муниципальных нужд»</w:t>
      </w:r>
      <w:r w:rsidRPr="00767A6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767A67" w:rsidRPr="00767A67" w:rsidRDefault="00767A6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67A67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5.11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0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E4244C">
        <w:rPr>
          <w:bCs w:val="0"/>
          <w:sz w:val="24"/>
          <w:szCs w:val="24"/>
        </w:rPr>
        <w:t>и, на сумму 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D161E0">
        <w:rPr>
          <w:bCs w:val="0"/>
          <w:sz w:val="24"/>
          <w:szCs w:val="24"/>
        </w:rPr>
      </w:r>
      <w:r w:rsidR="00D161E0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E4244C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E4244C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E4244C" w:rsidRPr="00AA171E">
        <w:rPr>
          <w:sz w:val="24"/>
          <w:szCs w:val="24"/>
        </w:rPr>
        <w:t>каб</w:t>
      </w:r>
      <w:proofErr w:type="spellEnd"/>
      <w:r w:rsidR="00E4244C" w:rsidRPr="00AA171E">
        <w:rPr>
          <w:sz w:val="24"/>
          <w:szCs w:val="24"/>
        </w:rPr>
        <w:t>. №103, исполнительный сотрудник – Шишлянникова Ирина Николаевна, контактный телефон - (4742) 22-81-25</w:t>
      </w:r>
      <w:r w:rsidR="00E4244C" w:rsidRPr="002F273A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6305A1" w:rsidRPr="006305A1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E4244C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Управления логистики и МТО филиала ПАО «МРСК Центра» - «Липецкэнерго» </w:t>
      </w:r>
      <w:proofErr w:type="spellStart"/>
      <w:r w:rsidR="00E4244C">
        <w:rPr>
          <w:rFonts w:eastAsia="Calibri"/>
          <w:szCs w:val="24"/>
          <w:lang w:eastAsia="en-US"/>
        </w:rPr>
        <w:t>Шишлянниковой</w:t>
      </w:r>
      <w:proofErr w:type="spellEnd"/>
      <w:r w:rsidR="00E4244C">
        <w:rPr>
          <w:rFonts w:eastAsia="Calibri"/>
          <w:szCs w:val="24"/>
          <w:lang w:eastAsia="en-US"/>
        </w:rPr>
        <w:t xml:space="preserve"> Ирине Николаевне</w:t>
      </w:r>
      <w:proofErr w:type="gramEnd"/>
      <w:r w:rsidR="00E4244C" w:rsidRPr="006871B7">
        <w:rPr>
          <w:szCs w:val="24"/>
        </w:rPr>
        <w:t>, контактный телефон - (4742) 22-</w:t>
      </w:r>
      <w:r w:rsidR="00E4244C">
        <w:rPr>
          <w:szCs w:val="24"/>
        </w:rPr>
        <w:t>81</w:t>
      </w:r>
      <w:r w:rsidR="00E4244C" w:rsidRPr="006871B7">
        <w:rPr>
          <w:szCs w:val="24"/>
        </w:rPr>
        <w:t>-</w:t>
      </w:r>
      <w:r w:rsidR="00E4244C">
        <w:rPr>
          <w:szCs w:val="24"/>
        </w:rPr>
        <w:t>25</w:t>
      </w:r>
      <w:r w:rsidR="00E4244C" w:rsidRPr="006871B7">
        <w:rPr>
          <w:szCs w:val="24"/>
        </w:rPr>
        <w:t xml:space="preserve">, адрес электронной почты: </w:t>
      </w:r>
      <w:r w:rsidR="00E4244C" w:rsidRPr="00031DE9">
        <w:rPr>
          <w:rStyle w:val="a7"/>
        </w:rPr>
        <w:t>Shishlyannikova.IN</w:t>
      </w:r>
      <w:hyperlink r:id="rId32" w:history="1">
        <w:r w:rsidR="00E4244C" w:rsidRPr="003C7095">
          <w:rPr>
            <w:rStyle w:val="a7"/>
          </w:rPr>
          <w:t>@mrsk-1.ru</w:t>
        </w:r>
      </w:hyperlink>
      <w:r w:rsidR="00E4244C" w:rsidRPr="007A5083">
        <w:rPr>
          <w:rFonts w:eastAsia="Calibri"/>
          <w:szCs w:val="24"/>
          <w:lang w:eastAsia="en-US"/>
        </w:rPr>
        <w:t>.</w:t>
      </w:r>
      <w:r w:rsidRPr="00DB5A15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E4244C" w:rsidRPr="00BC379D" w:rsidRDefault="00E4244C" w:rsidP="00E4244C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lastRenderedPageBreak/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E4244C" w:rsidRPr="00BC379D" w:rsidRDefault="00E4244C" w:rsidP="00E4244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E4244C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E4244C" w:rsidRPr="00BC379D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E4244C" w:rsidRPr="00BC379D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6D2FCD" w:rsidRPr="00DB5A15" w:rsidRDefault="00E4244C" w:rsidP="00E4244C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</w:t>
      </w:r>
      <w:r w:rsidR="002B5044" w:rsidRPr="00E4244C">
        <w:rPr>
          <w:b/>
          <w:bCs w:val="0"/>
          <w:sz w:val="24"/>
          <w:szCs w:val="24"/>
        </w:rPr>
        <w:t xml:space="preserve">00 минут </w:t>
      </w:r>
      <w:r w:rsidR="001A2003">
        <w:rPr>
          <w:b/>
          <w:bCs w:val="0"/>
          <w:sz w:val="24"/>
          <w:szCs w:val="24"/>
        </w:rPr>
        <w:t>01</w:t>
      </w:r>
      <w:r w:rsidR="002B5044" w:rsidRPr="00E4244C">
        <w:rPr>
          <w:b/>
          <w:bCs w:val="0"/>
          <w:sz w:val="24"/>
          <w:szCs w:val="24"/>
        </w:rPr>
        <w:t xml:space="preserve"> </w:t>
      </w:r>
      <w:r w:rsidR="001A2003">
        <w:rPr>
          <w:b/>
          <w:bCs w:val="0"/>
          <w:sz w:val="24"/>
          <w:szCs w:val="24"/>
        </w:rPr>
        <w:t>февраля</w:t>
      </w:r>
      <w:r w:rsidR="002B5044" w:rsidRPr="00E4244C">
        <w:rPr>
          <w:b/>
          <w:bCs w:val="0"/>
          <w:sz w:val="24"/>
          <w:szCs w:val="24"/>
        </w:rPr>
        <w:t xml:space="preserve"> </w:t>
      </w:r>
      <w:r w:rsidR="0042517C" w:rsidRPr="00E4244C">
        <w:rPr>
          <w:b/>
          <w:bCs w:val="0"/>
          <w:sz w:val="24"/>
          <w:szCs w:val="24"/>
        </w:rPr>
        <w:t>2018</w:t>
      </w:r>
      <w:r w:rsidR="002B5044" w:rsidRPr="00E4244C">
        <w:rPr>
          <w:b/>
          <w:bCs w:val="0"/>
          <w:sz w:val="24"/>
          <w:szCs w:val="24"/>
        </w:rPr>
        <w:t xml:space="preserve"> года</w:t>
      </w:r>
      <w:r w:rsidR="00BC2634" w:rsidRPr="00E4244C">
        <w:rPr>
          <w:b/>
          <w:bCs w:val="0"/>
          <w:sz w:val="24"/>
          <w:szCs w:val="24"/>
        </w:rPr>
        <w:t xml:space="preserve">, </w:t>
      </w:r>
      <w:r w:rsidR="00BC2634" w:rsidRPr="00E4244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E4244C">
        <w:rPr>
          <w:bCs w:val="0"/>
          <w:spacing w:val="-2"/>
          <w:sz w:val="24"/>
          <w:szCs w:val="24"/>
        </w:rPr>
        <w:t>(под</w:t>
      </w:r>
      <w:r w:rsidR="00BC2634" w:rsidRPr="00E4244C">
        <w:rPr>
          <w:bCs w:val="0"/>
          <w:sz w:val="24"/>
          <w:szCs w:val="24"/>
        </w:rPr>
        <w:t>раздел</w:t>
      </w:r>
      <w:r w:rsidR="00BC263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</w:t>
      </w:r>
      <w:r w:rsidRPr="00382A07">
        <w:rPr>
          <w:bCs w:val="0"/>
          <w:sz w:val="24"/>
          <w:szCs w:val="24"/>
        </w:rPr>
        <w:lastRenderedPageBreak/>
        <w:t>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lastRenderedPageBreak/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lastRenderedPageBreak/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</w:t>
      </w:r>
      <w:r w:rsidRPr="001018D6">
        <w:rPr>
          <w:sz w:val="24"/>
          <w:szCs w:val="24"/>
        </w:rPr>
        <w:lastRenderedPageBreak/>
        <w:t>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E4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</w:t>
      </w:r>
      <w:r w:rsidRPr="00E4244C">
        <w:rPr>
          <w:sz w:val="24"/>
          <w:szCs w:val="24"/>
        </w:rPr>
        <w:t>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E4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4244C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44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E4244C">
        <w:fldChar w:fldCharType="begin"/>
      </w:r>
      <w:r w:rsidR="00007625" w:rsidRPr="00E4244C">
        <w:instrText xml:space="preserve"> REF _Ref303251044 \r \h  \* MERGEFORMAT </w:instrText>
      </w:r>
      <w:r w:rsidR="00007625" w:rsidRPr="00E4244C">
        <w:fldChar w:fldCharType="separate"/>
      </w:r>
      <w:r w:rsidR="006305A1" w:rsidRPr="00E4244C">
        <w:rPr>
          <w:rFonts w:ascii="Times New Roman" w:hAnsi="Times New Roman" w:cs="Times New Roman"/>
          <w:sz w:val="24"/>
          <w:szCs w:val="24"/>
        </w:rPr>
        <w:t>3.10</w:t>
      </w:r>
      <w:r w:rsidR="00007625" w:rsidRPr="00E4244C">
        <w:fldChar w:fldCharType="end"/>
      </w:r>
      <w:r w:rsidRPr="00E4244C">
        <w:rPr>
          <w:rFonts w:ascii="Times New Roman" w:hAnsi="Times New Roman" w:cs="Times New Roman"/>
          <w:sz w:val="24"/>
          <w:szCs w:val="24"/>
        </w:rPr>
        <w:t>) и Договор закл</w:t>
      </w:r>
      <w:r w:rsidRPr="001018D6">
        <w:rPr>
          <w:rFonts w:ascii="Times New Roman" w:hAnsi="Times New Roman" w:cs="Times New Roman"/>
          <w:sz w:val="24"/>
          <w:szCs w:val="24"/>
        </w:rPr>
        <w:t xml:space="preserve">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 xml:space="preserve">«Страна происхождения» наименование страны происхождения предлагаемой к поставке продукции. При этом </w:t>
      </w:r>
      <w:r w:rsidRPr="001018D6">
        <w:rPr>
          <w:sz w:val="24"/>
          <w:szCs w:val="24"/>
        </w:rPr>
        <w:lastRenderedPageBreak/>
        <w:t>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lastRenderedPageBreak/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lastRenderedPageBreak/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6305A1" w:rsidRPr="000D2D6A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</w:t>
      </w:r>
      <w:r w:rsidRPr="001018D6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lastRenderedPageBreak/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E4244C">
        <w:rPr>
          <w:b w:val="0"/>
          <w:szCs w:val="24"/>
        </w:rPr>
        <w:t>по Лоту</w:t>
      </w:r>
      <w:r w:rsidR="00A154B7" w:rsidRPr="00382A07">
        <w:rPr>
          <w:b w:val="0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951E53" w:rsidRPr="00E4244C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6" w:name="_Toc464120629"/>
      <w:bookmarkStart w:id="777" w:name="_Toc466970549"/>
      <w:bookmarkStart w:id="778" w:name="_Toc468462463"/>
      <w:bookmarkStart w:id="779" w:name="_Toc469482056"/>
      <w:bookmarkStart w:id="780" w:name="_Toc472411831"/>
      <w:bookmarkStart w:id="781" w:name="_Toc498588916"/>
      <w:bookmarkStart w:id="782" w:name="_Ref194832984"/>
      <w:bookmarkStart w:id="783" w:name="_Ref197686508"/>
      <w:bookmarkStart w:id="784" w:name="_Toc423421727"/>
      <w:r w:rsidRPr="00E4244C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6"/>
      <w:bookmarkEnd w:id="777"/>
      <w:bookmarkEnd w:id="778"/>
      <w:bookmarkEnd w:id="779"/>
      <w:bookmarkEnd w:id="780"/>
      <w:bookmarkEnd w:id="781"/>
    </w:p>
    <w:p w:rsidR="002B5044" w:rsidRPr="00382A07" w:rsidRDefault="002B5044" w:rsidP="0021751A">
      <w:pPr>
        <w:pStyle w:val="2"/>
        <w:ind w:left="1701" w:hanging="1134"/>
      </w:pPr>
      <w:bookmarkStart w:id="785" w:name="_Toc498588917"/>
      <w:r w:rsidRPr="00382A07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70551"/>
      <w:bookmarkStart w:id="802" w:name="_Toc468462465"/>
      <w:bookmarkStart w:id="803" w:name="_Toc469482058"/>
      <w:bookmarkStart w:id="804" w:name="_Toc472411833"/>
      <w:bookmarkStart w:id="805" w:name="_Toc498588918"/>
      <w:bookmarkStart w:id="806" w:name="_Ref194833053"/>
      <w:bookmarkStart w:id="807" w:name="_Ref223496951"/>
      <w:bookmarkStart w:id="808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70552"/>
      <w:bookmarkStart w:id="825" w:name="_Toc468462466"/>
      <w:bookmarkStart w:id="826" w:name="_Toc469482059"/>
      <w:bookmarkStart w:id="827" w:name="_Toc472411834"/>
      <w:bookmarkStart w:id="828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6"/>
      <w:bookmarkEnd w:id="807"/>
      <w:bookmarkEnd w:id="808"/>
      <w:r w:rsidRPr="00382A07">
        <w:t>.</w:t>
      </w:r>
      <w:bookmarkEnd w:id="829"/>
      <w:bookmarkEnd w:id="830"/>
      <w:bookmarkEnd w:id="831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70554"/>
      <w:bookmarkStart w:id="849" w:name="_Toc468462468"/>
      <w:bookmarkStart w:id="850" w:name="_Toc469482061"/>
      <w:bookmarkStart w:id="851" w:name="_Toc472411836"/>
      <w:bookmarkStart w:id="852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70555"/>
      <w:bookmarkStart w:id="869" w:name="_Toc468462469"/>
      <w:bookmarkStart w:id="870" w:name="_Toc469482062"/>
      <w:bookmarkStart w:id="871" w:name="_Toc472411837"/>
      <w:bookmarkStart w:id="872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382A07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923"/>
      <w:bookmarkEnd w:id="711"/>
      <w:bookmarkEnd w:id="712"/>
      <w:r w:rsidRPr="00382A07">
        <w:t>Иные требования</w:t>
      </w:r>
      <w:bookmarkEnd w:id="873"/>
      <w:bookmarkEnd w:id="874"/>
      <w:bookmarkEnd w:id="875"/>
      <w:bookmarkEnd w:id="876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70557"/>
      <w:bookmarkStart w:id="879" w:name="_Toc468462471"/>
      <w:bookmarkStart w:id="880" w:name="_Toc469482064"/>
      <w:bookmarkStart w:id="881" w:name="_Toc472411839"/>
      <w:bookmarkStart w:id="882" w:name="_Toc498588924"/>
      <w:bookmarkStart w:id="88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70558"/>
      <w:bookmarkStart w:id="886" w:name="_Toc468462472"/>
      <w:bookmarkStart w:id="887" w:name="_Toc469482065"/>
      <w:bookmarkStart w:id="888" w:name="_Toc472411840"/>
      <w:bookmarkStart w:id="889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926"/>
      <w:r w:rsidRPr="00382A07">
        <w:lastRenderedPageBreak/>
        <w:t>Альтернативные предложения</w:t>
      </w:r>
      <w:bookmarkStart w:id="892" w:name="_Ref56252639"/>
      <w:bookmarkEnd w:id="890"/>
      <w:bookmarkEnd w:id="891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70560"/>
      <w:bookmarkStart w:id="897" w:name="_Toc468462474"/>
      <w:bookmarkStart w:id="898" w:name="_Toc469482067"/>
      <w:bookmarkStart w:id="899" w:name="_Toc472411842"/>
      <w:bookmarkStart w:id="900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929"/>
      <w:r w:rsidRPr="00382A07">
        <w:t xml:space="preserve">Письмо о подаче оферты </w:t>
      </w:r>
      <w:bookmarkStart w:id="910" w:name="_Ref22846535"/>
      <w:r w:rsidRPr="00382A07">
        <w:t>(</w:t>
      </w:r>
      <w:bookmarkEnd w:id="910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66970563"/>
      <w:bookmarkStart w:id="928" w:name="_Toc472411845"/>
      <w:bookmarkStart w:id="929" w:name="_Toc498588930"/>
      <w:r w:rsidRPr="00382A07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0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1" w:name="_Toc98253921"/>
      <w:bookmarkStart w:id="932" w:name="_Toc157248175"/>
      <w:bookmarkStart w:id="933" w:name="_Toc157496544"/>
      <w:bookmarkStart w:id="934" w:name="_Toc158206083"/>
      <w:bookmarkStart w:id="935" w:name="_Toc164057768"/>
      <w:bookmarkStart w:id="936" w:name="_Toc164137118"/>
      <w:bookmarkStart w:id="937" w:name="_Toc164161278"/>
      <w:bookmarkStart w:id="938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9" w:name="_Toc439170674"/>
      <w:bookmarkStart w:id="940" w:name="_Toc439172776"/>
      <w:bookmarkStart w:id="941" w:name="_Toc439173220"/>
      <w:bookmarkStart w:id="942" w:name="_Toc439238214"/>
      <w:bookmarkStart w:id="943" w:name="_Toc439252762"/>
      <w:bookmarkStart w:id="944" w:name="_Toc439323736"/>
      <w:bookmarkStart w:id="945" w:name="_Toc440357134"/>
      <w:bookmarkStart w:id="946" w:name="_Toc440359689"/>
      <w:bookmarkStart w:id="947" w:name="_Toc440632153"/>
      <w:bookmarkStart w:id="948" w:name="_Toc440875973"/>
      <w:bookmarkStart w:id="949" w:name="_Toc441131001"/>
      <w:bookmarkStart w:id="950" w:name="_Toc447269818"/>
      <w:bookmarkStart w:id="951" w:name="_Toc464120644"/>
      <w:bookmarkStart w:id="952" w:name="_Toc466970564"/>
      <w:bookmarkStart w:id="953" w:name="_Toc472411846"/>
      <w:bookmarkStart w:id="954" w:name="_Toc498588931"/>
      <w:r w:rsidRPr="00382A07">
        <w:rPr>
          <w:szCs w:val="24"/>
        </w:rPr>
        <w:lastRenderedPageBreak/>
        <w:t>Инструкции по заполнению</w:t>
      </w:r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5" w:name="_Ref55335821"/>
      <w:bookmarkStart w:id="956" w:name="_Ref55336345"/>
      <w:bookmarkStart w:id="957" w:name="_Toc57314674"/>
      <w:bookmarkStart w:id="958" w:name="_Toc69728988"/>
      <w:bookmarkStart w:id="959" w:name="_Toc98253922"/>
      <w:bookmarkStart w:id="960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1" w:name="_Ref440271964"/>
      <w:bookmarkStart w:id="962" w:name="_Toc440357135"/>
      <w:bookmarkStart w:id="963" w:name="_Toc440359690"/>
      <w:bookmarkStart w:id="964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1"/>
      <w:bookmarkEnd w:id="962"/>
      <w:bookmarkEnd w:id="963"/>
      <w:bookmarkEnd w:id="964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5" w:name="_Toc439238216"/>
      <w:bookmarkStart w:id="966" w:name="_Toc439252764"/>
      <w:bookmarkStart w:id="967" w:name="_Toc439323738"/>
      <w:bookmarkStart w:id="968" w:name="_Toc440357136"/>
      <w:bookmarkStart w:id="969" w:name="_Toc440359691"/>
      <w:bookmarkStart w:id="970" w:name="_Toc440632155"/>
      <w:bookmarkStart w:id="971" w:name="_Toc440875975"/>
      <w:bookmarkStart w:id="972" w:name="_Toc441131003"/>
      <w:bookmarkStart w:id="973" w:name="_Toc447269820"/>
      <w:bookmarkStart w:id="974" w:name="_Toc464120646"/>
      <w:bookmarkStart w:id="975" w:name="_Toc466970566"/>
      <w:bookmarkStart w:id="976" w:name="_Toc472411848"/>
      <w:bookmarkStart w:id="977" w:name="_Toc498588933"/>
      <w:r w:rsidRPr="00382A07">
        <w:rPr>
          <w:szCs w:val="24"/>
        </w:rPr>
        <w:t>Форма Антикоррупционных обязательств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39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8" w:name="_Toc423423668"/>
      <w:bookmarkStart w:id="979" w:name="_Ref440271072"/>
      <w:bookmarkStart w:id="980" w:name="_Ref440273986"/>
      <w:bookmarkStart w:id="981" w:name="_Ref440274337"/>
      <w:bookmarkStart w:id="982" w:name="_Ref440274913"/>
      <w:bookmarkStart w:id="983" w:name="_Ref440284918"/>
      <w:bookmarkStart w:id="984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5"/>
      <w:bookmarkEnd w:id="956"/>
      <w:bookmarkEnd w:id="957"/>
      <w:bookmarkEnd w:id="958"/>
      <w:bookmarkEnd w:id="959"/>
      <w:bookmarkEnd w:id="960"/>
      <w:bookmarkEnd w:id="978"/>
      <w:bookmarkEnd w:id="979"/>
      <w:bookmarkEnd w:id="980"/>
      <w:bookmarkEnd w:id="981"/>
      <w:bookmarkEnd w:id="982"/>
      <w:bookmarkEnd w:id="983"/>
      <w:bookmarkEnd w:id="984"/>
    </w:p>
    <w:p w:rsidR="004F4D80" w:rsidRPr="00382A07" w:rsidRDefault="004F4D80" w:rsidP="004F4D80">
      <w:pPr>
        <w:pStyle w:val="3"/>
        <w:rPr>
          <w:szCs w:val="24"/>
        </w:rPr>
      </w:pPr>
      <w:bookmarkStart w:id="985" w:name="_Toc98253923"/>
      <w:bookmarkStart w:id="986" w:name="_Toc157248177"/>
      <w:bookmarkStart w:id="987" w:name="_Toc157496546"/>
      <w:bookmarkStart w:id="988" w:name="_Toc158206085"/>
      <w:bookmarkStart w:id="989" w:name="_Toc164057770"/>
      <w:bookmarkStart w:id="990" w:name="_Toc164137120"/>
      <w:bookmarkStart w:id="991" w:name="_Toc164161280"/>
      <w:bookmarkStart w:id="992" w:name="_Toc165173851"/>
      <w:bookmarkStart w:id="993" w:name="_Ref264038986"/>
      <w:bookmarkStart w:id="994" w:name="_Ref264359294"/>
      <w:bookmarkStart w:id="995" w:name="_Toc439170676"/>
      <w:bookmarkStart w:id="996" w:name="_Toc439172778"/>
      <w:bookmarkStart w:id="997" w:name="_Toc439173222"/>
      <w:bookmarkStart w:id="998" w:name="_Toc439238218"/>
      <w:bookmarkStart w:id="999" w:name="_Toc439252766"/>
      <w:bookmarkStart w:id="1000" w:name="_Toc439323740"/>
      <w:bookmarkStart w:id="1001" w:name="_Toc440357138"/>
      <w:bookmarkStart w:id="1002" w:name="_Toc440359693"/>
      <w:bookmarkStart w:id="1003" w:name="_Toc440632157"/>
      <w:bookmarkStart w:id="1004" w:name="_Toc440875977"/>
      <w:bookmarkStart w:id="1005" w:name="_Toc441131005"/>
      <w:bookmarkStart w:id="1006" w:name="_Toc447269822"/>
      <w:bookmarkStart w:id="1007" w:name="_Toc464120648"/>
      <w:bookmarkStart w:id="1008" w:name="_Toc466970568"/>
      <w:bookmarkStart w:id="1009" w:name="_Toc468462482"/>
      <w:bookmarkStart w:id="1010" w:name="_Toc469482075"/>
      <w:bookmarkStart w:id="1011" w:name="_Toc472411850"/>
      <w:bookmarkStart w:id="1012" w:name="_Toc498588935"/>
      <w:r w:rsidRPr="00382A07">
        <w:rPr>
          <w:szCs w:val="24"/>
        </w:rPr>
        <w:t xml:space="preserve">Форма 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r w:rsidR="00492C8B" w:rsidRPr="00382A07">
        <w:rPr>
          <w:szCs w:val="24"/>
        </w:rPr>
        <w:t>Сводной таблицы стоимости</w:t>
      </w:r>
      <w:bookmarkEnd w:id="999"/>
      <w:bookmarkEnd w:id="1000"/>
      <w:bookmarkEnd w:id="1001"/>
      <w:bookmarkEnd w:id="1002"/>
      <w:bookmarkEnd w:id="1003"/>
      <w:bookmarkEnd w:id="1004"/>
      <w:r w:rsidR="00F04258" w:rsidRPr="00382A07">
        <w:rPr>
          <w:bCs w:val="0"/>
          <w:szCs w:val="24"/>
        </w:rPr>
        <w:t xml:space="preserve"> поставок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21262A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21262A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</w:t>
            </w:r>
            <w:r w:rsidR="0021262A">
              <w:rPr>
                <w:b/>
                <w:bCs w:val="0"/>
                <w:sz w:val="18"/>
                <w:szCs w:val="18"/>
              </w:rPr>
              <w:t xml:space="preserve">оимость продукции 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3" w:name="_Toc176765534"/>
      <w:bookmarkStart w:id="1014" w:name="_Toc198979983"/>
      <w:bookmarkStart w:id="1015" w:name="_Toc217466315"/>
      <w:bookmarkStart w:id="1016" w:name="_Toc217702856"/>
      <w:bookmarkStart w:id="1017" w:name="_Toc233601974"/>
      <w:bookmarkStart w:id="1018" w:name="_Toc263343460"/>
      <w:r w:rsidRPr="00382A07">
        <w:rPr>
          <w:b w:val="0"/>
          <w:szCs w:val="24"/>
        </w:rPr>
        <w:br w:type="page"/>
      </w:r>
      <w:bookmarkStart w:id="1019" w:name="_Toc439170677"/>
      <w:bookmarkStart w:id="1020" w:name="_Toc439172779"/>
      <w:bookmarkStart w:id="1021" w:name="_Toc439173223"/>
      <w:bookmarkStart w:id="1022" w:name="_Toc439238219"/>
      <w:bookmarkStart w:id="1023" w:name="_Toc439252767"/>
      <w:bookmarkStart w:id="1024" w:name="_Toc439323741"/>
      <w:bookmarkStart w:id="1025" w:name="_Toc440357139"/>
      <w:bookmarkStart w:id="1026" w:name="_Toc440359694"/>
      <w:bookmarkStart w:id="1027" w:name="_Toc440632158"/>
      <w:bookmarkStart w:id="1028" w:name="_Toc440875978"/>
      <w:bookmarkStart w:id="1029" w:name="_Toc441131006"/>
      <w:bookmarkStart w:id="1030" w:name="_Toc447269823"/>
      <w:bookmarkStart w:id="1031" w:name="_Toc464120649"/>
      <w:bookmarkStart w:id="1032" w:name="_Toc466970569"/>
      <w:bookmarkStart w:id="1033" w:name="_Toc468462483"/>
      <w:bookmarkStart w:id="1034" w:name="_Toc469482076"/>
      <w:bookmarkStart w:id="1035" w:name="_Toc472411851"/>
      <w:bookmarkStart w:id="1036" w:name="_Toc498588936"/>
      <w:r w:rsidRPr="00382A07">
        <w:rPr>
          <w:szCs w:val="24"/>
        </w:rPr>
        <w:lastRenderedPageBreak/>
        <w:t>Инструкции по заполнению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7" w:name="_Ref86826666"/>
      <w:bookmarkStart w:id="1038" w:name="_Toc90385112"/>
      <w:bookmarkStart w:id="1039" w:name="_Toc98253925"/>
      <w:bookmarkStart w:id="1040" w:name="_Toc165173853"/>
      <w:bookmarkStart w:id="1041" w:name="_Toc423423669"/>
      <w:bookmarkStart w:id="1042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7"/>
      <w:bookmarkEnd w:id="1038"/>
      <w:bookmarkEnd w:id="1039"/>
      <w:bookmarkEnd w:id="1040"/>
      <w:bookmarkEnd w:id="1041"/>
      <w:bookmarkEnd w:id="1042"/>
    </w:p>
    <w:p w:rsidR="004F4D80" w:rsidRPr="00382A07" w:rsidRDefault="004F4D80" w:rsidP="004F4D80">
      <w:pPr>
        <w:pStyle w:val="3"/>
        <w:rPr>
          <w:szCs w:val="24"/>
        </w:rPr>
      </w:pPr>
      <w:bookmarkStart w:id="1043" w:name="_Toc90385113"/>
      <w:bookmarkStart w:id="1044" w:name="_Toc98253926"/>
      <w:bookmarkStart w:id="1045" w:name="_Toc157248180"/>
      <w:bookmarkStart w:id="1046" w:name="_Toc157496549"/>
      <w:bookmarkStart w:id="1047" w:name="_Toc158206088"/>
      <w:bookmarkStart w:id="1048" w:name="_Toc164057773"/>
      <w:bookmarkStart w:id="1049" w:name="_Toc164137123"/>
      <w:bookmarkStart w:id="1050" w:name="_Toc164161283"/>
      <w:bookmarkStart w:id="1051" w:name="_Toc165173854"/>
      <w:bookmarkStart w:id="1052" w:name="_Ref193690005"/>
      <w:bookmarkStart w:id="1053" w:name="_Toc439170679"/>
      <w:bookmarkStart w:id="1054" w:name="_Toc439172781"/>
      <w:bookmarkStart w:id="1055" w:name="_Toc439173225"/>
      <w:bookmarkStart w:id="1056" w:name="_Toc439238221"/>
      <w:bookmarkStart w:id="1057" w:name="_Toc439252769"/>
      <w:bookmarkStart w:id="1058" w:name="_Toc439323743"/>
      <w:bookmarkStart w:id="1059" w:name="_Toc440357141"/>
      <w:bookmarkStart w:id="1060" w:name="_Toc440359696"/>
      <w:bookmarkStart w:id="1061" w:name="_Toc440632160"/>
      <w:bookmarkStart w:id="1062" w:name="_Toc440875980"/>
      <w:bookmarkStart w:id="1063" w:name="_Toc441131008"/>
      <w:bookmarkStart w:id="1064" w:name="_Toc447269825"/>
      <w:bookmarkStart w:id="1065" w:name="_Toc464120651"/>
      <w:bookmarkStart w:id="1066" w:name="_Toc466970571"/>
      <w:bookmarkStart w:id="1067" w:name="_Toc468462485"/>
      <w:bookmarkStart w:id="1068" w:name="_Toc469482078"/>
      <w:bookmarkStart w:id="1069" w:name="_Toc472411853"/>
      <w:bookmarkStart w:id="1070" w:name="_Toc498588938"/>
      <w:r w:rsidRPr="00382A07">
        <w:rPr>
          <w:szCs w:val="24"/>
        </w:rPr>
        <w:t xml:space="preserve">Форма </w:t>
      </w:r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r w:rsidRPr="00382A07">
        <w:rPr>
          <w:szCs w:val="24"/>
        </w:rPr>
        <w:t>технического предложения</w:t>
      </w:r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1" w:name="_Ref55335818"/>
      <w:bookmarkStart w:id="1072" w:name="_Ref55336334"/>
      <w:bookmarkStart w:id="1073" w:name="_Toc57314673"/>
      <w:bookmarkStart w:id="1074" w:name="_Toc69728987"/>
      <w:bookmarkStart w:id="1075" w:name="_Toc98253928"/>
      <w:bookmarkStart w:id="1076" w:name="_Toc165173856"/>
      <w:bookmarkStart w:id="1077" w:name="_Ref194749150"/>
      <w:bookmarkStart w:id="1078" w:name="_Ref194750368"/>
      <w:bookmarkStart w:id="1079" w:name="_Ref89649494"/>
      <w:bookmarkStart w:id="1080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1" w:name="_Toc176765537"/>
      <w:bookmarkStart w:id="1082" w:name="_Toc198979986"/>
      <w:bookmarkStart w:id="1083" w:name="_Toc217466321"/>
      <w:bookmarkStart w:id="1084" w:name="_Toc217702859"/>
      <w:bookmarkStart w:id="1085" w:name="_Toc233601977"/>
      <w:bookmarkStart w:id="1086" w:name="_Toc263343463"/>
      <w:bookmarkStart w:id="1087" w:name="_Toc439170680"/>
      <w:bookmarkStart w:id="1088" w:name="_Toc439172782"/>
      <w:bookmarkStart w:id="1089" w:name="_Toc439173226"/>
      <w:bookmarkStart w:id="1090" w:name="_Toc439238222"/>
      <w:bookmarkStart w:id="1091" w:name="_Toc439252770"/>
      <w:bookmarkStart w:id="1092" w:name="_Toc439323744"/>
      <w:bookmarkStart w:id="1093" w:name="_Toc440357142"/>
      <w:bookmarkStart w:id="1094" w:name="_Toc440359697"/>
      <w:bookmarkStart w:id="1095" w:name="_Toc440632161"/>
      <w:bookmarkStart w:id="1096" w:name="_Toc440875981"/>
      <w:bookmarkStart w:id="1097" w:name="_Toc441131009"/>
      <w:bookmarkStart w:id="1098" w:name="_Toc447269826"/>
      <w:bookmarkStart w:id="1099" w:name="_Toc464120652"/>
      <w:bookmarkStart w:id="1100" w:name="_Toc466970572"/>
      <w:bookmarkStart w:id="1101" w:name="_Toc468462486"/>
      <w:bookmarkStart w:id="1102" w:name="_Toc469482079"/>
      <w:bookmarkStart w:id="1103" w:name="_Toc472411854"/>
      <w:bookmarkStart w:id="1104" w:name="_Toc498588939"/>
      <w:r w:rsidRPr="00382A07">
        <w:rPr>
          <w:szCs w:val="24"/>
        </w:rPr>
        <w:t>Инструкции по заполнению</w:t>
      </w:r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5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6" w:name="_Toc423423670"/>
      <w:bookmarkStart w:id="1107" w:name="_Ref440271036"/>
      <w:bookmarkStart w:id="1108" w:name="_Ref440274366"/>
      <w:bookmarkStart w:id="1109" w:name="_Ref440274902"/>
      <w:bookmarkStart w:id="1110" w:name="_Ref440284947"/>
      <w:bookmarkStart w:id="1111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382A07" w:rsidRDefault="004F4D80" w:rsidP="004F4D80">
      <w:pPr>
        <w:pStyle w:val="3"/>
        <w:rPr>
          <w:szCs w:val="24"/>
        </w:rPr>
      </w:pPr>
      <w:bookmarkStart w:id="1112" w:name="_Toc98253929"/>
      <w:bookmarkStart w:id="1113" w:name="_Toc157248183"/>
      <w:bookmarkStart w:id="1114" w:name="_Toc157496552"/>
      <w:bookmarkStart w:id="1115" w:name="_Toc158206091"/>
      <w:bookmarkStart w:id="1116" w:name="_Toc164057776"/>
      <w:bookmarkStart w:id="1117" w:name="_Toc164137126"/>
      <w:bookmarkStart w:id="1118" w:name="_Toc164161286"/>
      <w:bookmarkStart w:id="1119" w:name="_Toc165173857"/>
      <w:bookmarkStart w:id="1120" w:name="_Toc439170682"/>
      <w:bookmarkStart w:id="1121" w:name="_Toc439172784"/>
      <w:bookmarkStart w:id="1122" w:name="_Toc439173228"/>
      <w:bookmarkStart w:id="1123" w:name="_Toc439238224"/>
      <w:bookmarkStart w:id="1124" w:name="_Toc439252772"/>
      <w:bookmarkStart w:id="1125" w:name="_Toc439323746"/>
      <w:bookmarkStart w:id="1126" w:name="_Toc440357144"/>
      <w:bookmarkStart w:id="1127" w:name="_Toc440359699"/>
      <w:bookmarkStart w:id="1128" w:name="_Toc440632163"/>
      <w:bookmarkStart w:id="1129" w:name="_Toc440875983"/>
      <w:bookmarkStart w:id="1130" w:name="_Toc441131011"/>
      <w:bookmarkStart w:id="1131" w:name="_Toc447269828"/>
      <w:bookmarkStart w:id="1132" w:name="_Toc464120654"/>
      <w:bookmarkStart w:id="1133" w:name="_Toc466970574"/>
      <w:bookmarkStart w:id="1134" w:name="_Toc468462488"/>
      <w:bookmarkStart w:id="1135" w:name="_Toc469482081"/>
      <w:bookmarkStart w:id="1136" w:name="_Toc472411856"/>
      <w:bookmarkStart w:id="1137" w:name="_Toc498588941"/>
      <w:r w:rsidRPr="00382A07">
        <w:rPr>
          <w:szCs w:val="24"/>
        </w:rPr>
        <w:t xml:space="preserve">Форма </w:t>
      </w:r>
      <w:bookmarkEnd w:id="1112"/>
      <w:r w:rsidRPr="00382A07">
        <w:rPr>
          <w:szCs w:val="24"/>
        </w:rPr>
        <w:t xml:space="preserve">графика 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="00512B0F" w:rsidRPr="00382A07">
        <w:rPr>
          <w:szCs w:val="24"/>
        </w:rPr>
        <w:t>выполнения поставок</w:t>
      </w:r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8" w:name="_Toc171070556"/>
      <w:bookmarkStart w:id="1139" w:name="_Toc98253927"/>
      <w:bookmarkStart w:id="1140" w:name="_Toc176605808"/>
      <w:bookmarkStart w:id="1141" w:name="_Toc176611017"/>
      <w:bookmarkStart w:id="1142" w:name="_Toc176611073"/>
      <w:bookmarkStart w:id="1143" w:name="_Toc176668676"/>
      <w:bookmarkStart w:id="1144" w:name="_Toc176684336"/>
      <w:bookmarkStart w:id="1145" w:name="_Toc176746279"/>
      <w:bookmarkStart w:id="1146" w:name="_Toc176747346"/>
      <w:bookmarkStart w:id="1147" w:name="_Toc198979988"/>
      <w:bookmarkStart w:id="1148" w:name="_Toc217466324"/>
      <w:bookmarkStart w:id="1149" w:name="_Toc217702862"/>
      <w:bookmarkStart w:id="1150" w:name="_Toc233601980"/>
      <w:bookmarkStart w:id="1151" w:name="_Toc263343466"/>
      <w:r w:rsidRPr="00382A07">
        <w:rPr>
          <w:b w:val="0"/>
          <w:szCs w:val="24"/>
        </w:rPr>
        <w:br w:type="page"/>
      </w:r>
      <w:bookmarkStart w:id="1152" w:name="_Toc439170683"/>
      <w:bookmarkStart w:id="1153" w:name="_Toc439172785"/>
      <w:bookmarkStart w:id="1154" w:name="_Toc439173229"/>
      <w:bookmarkStart w:id="1155" w:name="_Toc439238225"/>
      <w:bookmarkStart w:id="1156" w:name="_Toc439252773"/>
      <w:bookmarkStart w:id="1157" w:name="_Toc439323747"/>
      <w:bookmarkStart w:id="1158" w:name="_Toc440357145"/>
      <w:bookmarkStart w:id="1159" w:name="_Toc440359700"/>
      <w:bookmarkStart w:id="1160" w:name="_Toc440632164"/>
      <w:bookmarkStart w:id="1161" w:name="_Toc440875984"/>
      <w:bookmarkStart w:id="1162" w:name="_Toc441131012"/>
      <w:bookmarkStart w:id="1163" w:name="_Toc447269829"/>
      <w:bookmarkStart w:id="1164" w:name="_Toc464120655"/>
      <w:bookmarkStart w:id="1165" w:name="_Toc466970575"/>
      <w:bookmarkStart w:id="1166" w:name="_Toc468462489"/>
      <w:bookmarkStart w:id="1167" w:name="_Toc469482082"/>
      <w:bookmarkStart w:id="1168" w:name="_Toc472411857"/>
      <w:bookmarkStart w:id="1169" w:name="_Toc498588942"/>
      <w:r w:rsidRPr="00382A07">
        <w:rPr>
          <w:szCs w:val="24"/>
        </w:rPr>
        <w:lastRenderedPageBreak/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0" w:name="_Hlt22846931"/>
      <w:bookmarkStart w:id="1171" w:name="_Ref93264992"/>
      <w:bookmarkStart w:id="1172" w:name="_Ref93265116"/>
      <w:bookmarkStart w:id="1173" w:name="_Toc98253933"/>
      <w:bookmarkStart w:id="1174" w:name="_Toc165173859"/>
      <w:bookmarkStart w:id="1175" w:name="_Toc423423671"/>
      <w:bookmarkStart w:id="1176" w:name="_Toc498588943"/>
      <w:bookmarkEnd w:id="1170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9"/>
      <w:bookmarkEnd w:id="1080"/>
      <w:bookmarkEnd w:id="1171"/>
      <w:bookmarkEnd w:id="1172"/>
      <w:bookmarkEnd w:id="1173"/>
      <w:bookmarkEnd w:id="1174"/>
      <w:bookmarkEnd w:id="1175"/>
      <w:bookmarkEnd w:id="1176"/>
    </w:p>
    <w:p w:rsidR="004F4D80" w:rsidRPr="00382A07" w:rsidRDefault="004F4D80" w:rsidP="004F4D80">
      <w:pPr>
        <w:pStyle w:val="3"/>
        <w:rPr>
          <w:szCs w:val="24"/>
        </w:rPr>
      </w:pPr>
      <w:bookmarkStart w:id="1177" w:name="_Toc439170685"/>
      <w:bookmarkStart w:id="1178" w:name="_Toc439172787"/>
      <w:bookmarkStart w:id="1179" w:name="_Toc439173231"/>
      <w:bookmarkStart w:id="1180" w:name="_Toc439238227"/>
      <w:bookmarkStart w:id="1181" w:name="_Toc439252775"/>
      <w:bookmarkStart w:id="1182" w:name="_Toc439323749"/>
      <w:bookmarkStart w:id="1183" w:name="_Toc440357147"/>
      <w:bookmarkStart w:id="1184" w:name="_Toc440359702"/>
      <w:bookmarkStart w:id="1185" w:name="_Toc440632166"/>
      <w:bookmarkStart w:id="1186" w:name="_Toc440875986"/>
      <w:bookmarkStart w:id="1187" w:name="_Toc441131014"/>
      <w:bookmarkStart w:id="1188" w:name="_Toc447269831"/>
      <w:bookmarkStart w:id="1189" w:name="_Toc464120657"/>
      <w:bookmarkStart w:id="1190" w:name="_Toc466970577"/>
      <w:bookmarkStart w:id="1191" w:name="_Toc468462491"/>
      <w:bookmarkStart w:id="1192" w:name="_Toc469482084"/>
      <w:bookmarkStart w:id="1193" w:name="_Toc472411859"/>
      <w:bookmarkStart w:id="1194" w:name="_Toc498588944"/>
      <w:bookmarkStart w:id="1195" w:name="_Toc157248186"/>
      <w:bookmarkStart w:id="1196" w:name="_Toc157496555"/>
      <w:bookmarkStart w:id="1197" w:name="_Toc158206094"/>
      <w:bookmarkStart w:id="1198" w:name="_Toc164057779"/>
      <w:bookmarkStart w:id="1199" w:name="_Toc164137129"/>
      <w:bookmarkStart w:id="1200" w:name="_Toc164161289"/>
      <w:bookmarkStart w:id="1201" w:name="_Toc165173860"/>
      <w:r w:rsidRPr="00382A07">
        <w:rPr>
          <w:szCs w:val="24"/>
        </w:rPr>
        <w:t>Форма Протокола разногласий к проекту Договора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r w:rsidRPr="00382A07">
        <w:rPr>
          <w:szCs w:val="24"/>
        </w:rPr>
        <w:t xml:space="preserve"> </w:t>
      </w:r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2" w:name="_Toc439170686"/>
      <w:bookmarkStart w:id="1203" w:name="_Toc439172788"/>
      <w:bookmarkStart w:id="1204" w:name="_Toc439173232"/>
      <w:bookmarkStart w:id="1205" w:name="_Toc439238228"/>
      <w:bookmarkStart w:id="1206" w:name="_Toc439252776"/>
      <w:bookmarkStart w:id="1207" w:name="_Toc439323750"/>
      <w:bookmarkStart w:id="1208" w:name="_Toc440357148"/>
      <w:bookmarkStart w:id="1209" w:name="_Toc440359703"/>
      <w:bookmarkStart w:id="1210" w:name="_Toc440632167"/>
      <w:bookmarkStart w:id="1211" w:name="_Toc440875987"/>
      <w:bookmarkStart w:id="1212" w:name="_Toc441131015"/>
      <w:bookmarkStart w:id="1213" w:name="_Toc447269832"/>
      <w:bookmarkStart w:id="1214" w:name="_Toc464120658"/>
      <w:bookmarkStart w:id="1215" w:name="_Toc466970578"/>
      <w:bookmarkStart w:id="1216" w:name="_Toc468462492"/>
      <w:bookmarkStart w:id="1217" w:name="_Toc469482085"/>
      <w:bookmarkStart w:id="1218" w:name="_Toc472411860"/>
      <w:bookmarkStart w:id="1219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0" w:name="_Ref55335823"/>
      <w:bookmarkStart w:id="1221" w:name="_Ref55336359"/>
      <w:bookmarkStart w:id="1222" w:name="_Toc57314675"/>
      <w:bookmarkStart w:id="1223" w:name="_Toc69728989"/>
      <w:bookmarkStart w:id="1224" w:name="_Toc98253939"/>
      <w:bookmarkStart w:id="1225" w:name="_Toc165173865"/>
      <w:bookmarkStart w:id="1226" w:name="_Toc423423672"/>
      <w:bookmarkStart w:id="1227" w:name="_Toc498588946"/>
      <w:bookmarkEnd w:id="930"/>
      <w:r w:rsidRPr="00382A07">
        <w:lastRenderedPageBreak/>
        <w:t>Анкета (форма 6)</w:t>
      </w:r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4F4D80" w:rsidRPr="00382A07" w:rsidRDefault="004F4D80" w:rsidP="004F4D80">
      <w:pPr>
        <w:pStyle w:val="3"/>
        <w:rPr>
          <w:szCs w:val="24"/>
        </w:rPr>
      </w:pPr>
      <w:bookmarkStart w:id="1228" w:name="_Toc98253940"/>
      <w:bookmarkStart w:id="1229" w:name="_Toc157248192"/>
      <w:bookmarkStart w:id="1230" w:name="_Toc157496561"/>
      <w:bookmarkStart w:id="1231" w:name="_Toc158206100"/>
      <w:bookmarkStart w:id="1232" w:name="_Toc164057785"/>
      <w:bookmarkStart w:id="1233" w:name="_Toc164137135"/>
      <w:bookmarkStart w:id="1234" w:name="_Toc164161295"/>
      <w:bookmarkStart w:id="1235" w:name="_Toc165173866"/>
      <w:bookmarkStart w:id="1236" w:name="_Toc439170688"/>
      <w:bookmarkStart w:id="1237" w:name="_Toc439172790"/>
      <w:bookmarkStart w:id="1238" w:name="_Toc439173234"/>
      <w:bookmarkStart w:id="1239" w:name="_Toc439238230"/>
      <w:bookmarkStart w:id="1240" w:name="_Toc439252778"/>
      <w:bookmarkStart w:id="1241" w:name="_Ref440272119"/>
      <w:bookmarkStart w:id="1242" w:name="_Toc440357150"/>
      <w:bookmarkStart w:id="1243" w:name="_Toc440359705"/>
      <w:bookmarkStart w:id="1244" w:name="_Ref444164229"/>
      <w:bookmarkStart w:id="1245" w:name="_Toc447269834"/>
      <w:bookmarkStart w:id="1246" w:name="_Toc464120660"/>
      <w:bookmarkStart w:id="1247" w:name="_Toc466970580"/>
      <w:bookmarkStart w:id="1248" w:name="_Toc472411862"/>
      <w:bookmarkStart w:id="1249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0" w:name="_Toc439170689"/>
            <w:bookmarkStart w:id="1251" w:name="_Toc439172791"/>
            <w:bookmarkStart w:id="1252" w:name="_Toc439173235"/>
            <w:bookmarkStart w:id="1253" w:name="_Toc439238231"/>
            <w:bookmarkStart w:id="1254" w:name="_Toc439252779"/>
            <w:bookmarkStart w:id="1255" w:name="_Ref440272147"/>
            <w:bookmarkStart w:id="1256" w:name="_Toc440357151"/>
            <w:bookmarkStart w:id="1257" w:name="_Toc440359706"/>
            <w:bookmarkStart w:id="1258" w:name="_Ref444164176"/>
            <w:bookmarkStart w:id="1259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0" w:name="_Ref491179450"/>
      <w:bookmarkStart w:id="1261" w:name="_Toc498588948"/>
      <w:r w:rsidRPr="00382A07">
        <w:rPr>
          <w:szCs w:val="24"/>
        </w:rPr>
        <w:lastRenderedPageBreak/>
        <w:t xml:space="preserve">Форма </w:t>
      </w:r>
      <w:bookmarkEnd w:id="1250"/>
      <w:bookmarkEnd w:id="1251"/>
      <w:bookmarkEnd w:id="1252"/>
      <w:bookmarkEnd w:id="1253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6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98588949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7073"/>
      <w:bookmarkStart w:id="1292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382A07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57154"/>
      <w:bookmarkStart w:id="1308" w:name="_Toc440359709"/>
      <w:bookmarkStart w:id="1309" w:name="_Toc440632173"/>
      <w:bookmarkStart w:id="1310" w:name="_Toc440875993"/>
      <w:bookmarkStart w:id="1311" w:name="_Toc441131021"/>
      <w:bookmarkStart w:id="1312" w:name="_Toc447269838"/>
      <w:bookmarkStart w:id="1313" w:name="_Toc464120664"/>
      <w:bookmarkStart w:id="1314" w:name="_Toc466970584"/>
      <w:bookmarkStart w:id="1315" w:name="_Toc468462498"/>
      <w:bookmarkStart w:id="1316" w:name="_Toc469482091"/>
      <w:bookmarkStart w:id="1317" w:name="_Toc472411866"/>
      <w:bookmarkStart w:id="1318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9" w:name="_Toc98253944"/>
      <w:bookmarkStart w:id="1320" w:name="_Toc157248196"/>
      <w:bookmarkStart w:id="1321" w:name="_Toc157496565"/>
      <w:bookmarkStart w:id="1322" w:name="_Toc158206104"/>
      <w:bookmarkStart w:id="1323" w:name="_Toc164057789"/>
      <w:bookmarkStart w:id="1324" w:name="_Toc164137139"/>
      <w:bookmarkStart w:id="1325" w:name="_Toc164161299"/>
      <w:bookmarkStart w:id="1326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7" w:name="_Toc439170694"/>
      <w:bookmarkStart w:id="1328" w:name="_Toc439172796"/>
      <w:bookmarkStart w:id="1329" w:name="_Toc439173240"/>
      <w:bookmarkStart w:id="1330" w:name="_Toc439238236"/>
      <w:bookmarkStart w:id="1331" w:name="_Toc439252783"/>
      <w:bookmarkStart w:id="1332" w:name="_Toc439323757"/>
      <w:bookmarkStart w:id="1333" w:name="_Toc440357155"/>
      <w:bookmarkStart w:id="1334" w:name="_Toc440359710"/>
      <w:bookmarkStart w:id="1335" w:name="_Toc440632174"/>
      <w:bookmarkStart w:id="1336" w:name="_Toc440875994"/>
      <w:bookmarkStart w:id="1337" w:name="_Toc441131022"/>
      <w:bookmarkStart w:id="1338" w:name="_Toc447269839"/>
      <w:bookmarkStart w:id="1339" w:name="_Toc464120665"/>
      <w:bookmarkStart w:id="1340" w:name="_Toc466970585"/>
      <w:bookmarkStart w:id="1341" w:name="_Toc468462499"/>
      <w:bookmarkStart w:id="1342" w:name="_Toc469482092"/>
      <w:bookmarkStart w:id="1343" w:name="_Toc472411867"/>
      <w:bookmarkStart w:id="1344" w:name="_Toc498588952"/>
      <w:r w:rsidRPr="00382A07">
        <w:rPr>
          <w:szCs w:val="24"/>
        </w:rPr>
        <w:lastRenderedPageBreak/>
        <w:t>Инструкции по заполнению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5" w:name="_Ref55336398"/>
      <w:bookmarkStart w:id="1346" w:name="_Toc57314678"/>
      <w:bookmarkStart w:id="1347" w:name="_Toc69728992"/>
      <w:bookmarkStart w:id="1348" w:name="_Toc98253948"/>
      <w:bookmarkStart w:id="1349" w:name="_Toc165173874"/>
      <w:bookmarkStart w:id="1350" w:name="_Toc423423676"/>
      <w:bookmarkStart w:id="1351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Style w:val="3"/>
        <w:rPr>
          <w:szCs w:val="24"/>
        </w:rPr>
      </w:pPr>
      <w:bookmarkStart w:id="1352" w:name="_Toc98253949"/>
      <w:bookmarkStart w:id="1353" w:name="_Toc157248201"/>
      <w:bookmarkStart w:id="1354" w:name="_Toc157496570"/>
      <w:bookmarkStart w:id="1355" w:name="_Toc158206109"/>
      <w:bookmarkStart w:id="1356" w:name="_Toc164057794"/>
      <w:bookmarkStart w:id="1357" w:name="_Toc164137144"/>
      <w:bookmarkStart w:id="1358" w:name="_Toc164161304"/>
      <w:bookmarkStart w:id="1359" w:name="_Toc165173875"/>
      <w:bookmarkStart w:id="1360" w:name="_Toc439170699"/>
      <w:bookmarkStart w:id="1361" w:name="_Toc439172801"/>
      <w:bookmarkStart w:id="1362" w:name="_Toc439173245"/>
      <w:bookmarkStart w:id="1363" w:name="_Toc439238241"/>
      <w:bookmarkStart w:id="1364" w:name="_Toc439252788"/>
      <w:bookmarkStart w:id="1365" w:name="_Toc439323762"/>
      <w:bookmarkStart w:id="1366" w:name="_Toc440357160"/>
      <w:bookmarkStart w:id="1367" w:name="_Toc440359712"/>
      <w:bookmarkStart w:id="1368" w:name="_Toc440632176"/>
      <w:bookmarkStart w:id="1369" w:name="_Toc440875996"/>
      <w:bookmarkStart w:id="1370" w:name="_Toc441131024"/>
      <w:bookmarkStart w:id="1371" w:name="_Toc447269841"/>
      <w:bookmarkStart w:id="1372" w:name="_Toc464120667"/>
      <w:bookmarkStart w:id="1373" w:name="_Toc466970587"/>
      <w:bookmarkStart w:id="1374" w:name="_Toc468462501"/>
      <w:bookmarkStart w:id="1375" w:name="_Toc469482094"/>
      <w:bookmarkStart w:id="1376" w:name="_Toc472411869"/>
      <w:bookmarkStart w:id="1377" w:name="_Toc498588954"/>
      <w:r w:rsidRPr="00382A07">
        <w:rPr>
          <w:szCs w:val="24"/>
        </w:rPr>
        <w:t>Форма Справки о кадровых ресурсах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8" w:name="_Toc98253950"/>
      <w:bookmarkStart w:id="1379" w:name="_Toc157248202"/>
      <w:bookmarkStart w:id="1380" w:name="_Toc157496571"/>
      <w:bookmarkStart w:id="1381" w:name="_Toc158206110"/>
      <w:bookmarkStart w:id="1382" w:name="_Toc164057795"/>
      <w:bookmarkStart w:id="1383" w:name="_Toc164137145"/>
      <w:bookmarkStart w:id="1384" w:name="_Toc164161305"/>
      <w:bookmarkStart w:id="1385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6" w:name="_Toc439170700"/>
      <w:bookmarkStart w:id="1387" w:name="_Toc439172802"/>
      <w:bookmarkStart w:id="1388" w:name="_Toc439173246"/>
      <w:bookmarkStart w:id="1389" w:name="_Toc439238242"/>
      <w:bookmarkStart w:id="1390" w:name="_Toc439252789"/>
      <w:bookmarkStart w:id="1391" w:name="_Toc439323763"/>
      <w:bookmarkStart w:id="1392" w:name="_Toc440357161"/>
      <w:bookmarkStart w:id="1393" w:name="_Toc440359713"/>
      <w:bookmarkStart w:id="1394" w:name="_Toc440632177"/>
      <w:bookmarkStart w:id="1395" w:name="_Toc440875997"/>
      <w:bookmarkStart w:id="1396" w:name="_Toc441131025"/>
      <w:bookmarkStart w:id="1397" w:name="_Toc447269842"/>
      <w:bookmarkStart w:id="1398" w:name="_Toc464120668"/>
      <w:bookmarkStart w:id="1399" w:name="_Toc466970588"/>
      <w:bookmarkStart w:id="1400" w:name="_Toc468462502"/>
      <w:bookmarkStart w:id="1401" w:name="_Toc469482095"/>
      <w:bookmarkStart w:id="1402" w:name="_Toc472411870"/>
      <w:bookmarkStart w:id="1403" w:name="_Toc498588955"/>
      <w:r w:rsidRPr="00382A07">
        <w:rPr>
          <w:szCs w:val="24"/>
        </w:rPr>
        <w:lastRenderedPageBreak/>
        <w:t>Инструкции по заполнению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4" w:name="_Toc165173881"/>
      <w:bookmarkStart w:id="1405" w:name="_Ref194749267"/>
      <w:bookmarkStart w:id="1406" w:name="_Toc423423677"/>
      <w:bookmarkStart w:id="1407" w:name="_Ref440271993"/>
      <w:bookmarkStart w:id="1408" w:name="_Ref440274659"/>
      <w:bookmarkStart w:id="1409" w:name="_Toc498588956"/>
      <w:bookmarkStart w:id="1410" w:name="_Ref90381523"/>
      <w:bookmarkStart w:id="1411" w:name="_Toc90385124"/>
      <w:bookmarkStart w:id="1412" w:name="_Ref96861029"/>
      <w:bookmarkStart w:id="1413" w:name="_Toc97651410"/>
      <w:bookmarkStart w:id="1414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4"/>
      <w:bookmarkEnd w:id="1405"/>
      <w:bookmarkEnd w:id="1406"/>
      <w:bookmarkEnd w:id="1407"/>
      <w:bookmarkEnd w:id="1408"/>
      <w:bookmarkEnd w:id="1409"/>
    </w:p>
    <w:p w:rsidR="004F4D80" w:rsidRPr="00382A07" w:rsidRDefault="004F4D80" w:rsidP="004F4D80">
      <w:pPr>
        <w:pStyle w:val="3"/>
        <w:rPr>
          <w:szCs w:val="24"/>
        </w:rPr>
      </w:pPr>
      <w:bookmarkStart w:id="1415" w:name="_Toc97651411"/>
      <w:bookmarkStart w:id="1416" w:name="_Toc98253956"/>
      <w:bookmarkStart w:id="1417" w:name="_Toc157248208"/>
      <w:bookmarkStart w:id="1418" w:name="_Toc157496577"/>
      <w:bookmarkStart w:id="1419" w:name="_Toc158206116"/>
      <w:bookmarkStart w:id="1420" w:name="_Toc164057801"/>
      <w:bookmarkStart w:id="1421" w:name="_Toc164137151"/>
      <w:bookmarkStart w:id="1422" w:name="_Toc164161311"/>
      <w:bookmarkStart w:id="1423" w:name="_Toc165173882"/>
      <w:bookmarkStart w:id="1424" w:name="_Toc439170702"/>
      <w:bookmarkStart w:id="1425" w:name="_Toc439172804"/>
      <w:bookmarkStart w:id="1426" w:name="_Toc439173248"/>
      <w:bookmarkStart w:id="1427" w:name="_Toc439238244"/>
      <w:bookmarkStart w:id="1428" w:name="_Toc439252791"/>
      <w:bookmarkStart w:id="1429" w:name="_Toc439323765"/>
      <w:bookmarkStart w:id="1430" w:name="_Toc440357163"/>
      <w:bookmarkStart w:id="1431" w:name="_Toc440359715"/>
      <w:bookmarkStart w:id="1432" w:name="_Toc440632179"/>
      <w:bookmarkStart w:id="1433" w:name="_Toc440875999"/>
      <w:bookmarkStart w:id="1434" w:name="_Toc441131027"/>
      <w:bookmarkStart w:id="1435" w:name="_Toc447269844"/>
      <w:bookmarkStart w:id="1436" w:name="_Toc464120670"/>
      <w:bookmarkStart w:id="1437" w:name="_Toc466970590"/>
      <w:bookmarkStart w:id="1438" w:name="_Toc468462504"/>
      <w:bookmarkStart w:id="1439" w:name="_Toc469482097"/>
      <w:bookmarkStart w:id="1440" w:name="_Toc472411872"/>
      <w:bookmarkStart w:id="1441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7651412"/>
      <w:bookmarkStart w:id="1443" w:name="_Toc98253957"/>
      <w:bookmarkStart w:id="1444" w:name="_Toc157248209"/>
      <w:bookmarkStart w:id="1445" w:name="_Toc157496578"/>
      <w:bookmarkStart w:id="1446" w:name="_Toc158206117"/>
      <w:bookmarkStart w:id="1447" w:name="_Toc164057802"/>
      <w:bookmarkStart w:id="1448" w:name="_Toc164137152"/>
      <w:bookmarkStart w:id="1449" w:name="_Toc164161312"/>
      <w:bookmarkStart w:id="145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1" w:name="_Toc439170703"/>
      <w:bookmarkStart w:id="1452" w:name="_Toc439172805"/>
      <w:bookmarkStart w:id="1453" w:name="_Toc439173249"/>
      <w:bookmarkStart w:id="1454" w:name="_Toc439238245"/>
      <w:bookmarkStart w:id="1455" w:name="_Toc439252792"/>
      <w:bookmarkStart w:id="1456" w:name="_Toc439323766"/>
      <w:bookmarkStart w:id="1457" w:name="_Toc440357164"/>
      <w:bookmarkStart w:id="1458" w:name="_Toc440359716"/>
      <w:bookmarkStart w:id="1459" w:name="_Toc440632180"/>
      <w:bookmarkStart w:id="1460" w:name="_Toc440876000"/>
      <w:bookmarkStart w:id="1461" w:name="_Toc441131028"/>
      <w:bookmarkStart w:id="1462" w:name="_Toc447269845"/>
      <w:bookmarkStart w:id="1463" w:name="_Toc464120671"/>
      <w:bookmarkStart w:id="1464" w:name="_Toc466970591"/>
      <w:bookmarkStart w:id="1465" w:name="_Toc468462505"/>
      <w:bookmarkStart w:id="1466" w:name="_Toc469482098"/>
      <w:bookmarkStart w:id="1467" w:name="_Toc472411873"/>
      <w:bookmarkStart w:id="1468" w:name="_Toc498588958"/>
      <w:r w:rsidRPr="00382A07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0"/>
    <w:bookmarkEnd w:id="1411"/>
    <w:bookmarkEnd w:id="1412"/>
    <w:bookmarkEnd w:id="1413"/>
    <w:bookmarkEnd w:id="1414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9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0" w:name="_Toc423423680"/>
      <w:bookmarkStart w:id="1471" w:name="_Ref440272035"/>
      <w:bookmarkStart w:id="1472" w:name="_Ref440274733"/>
      <w:bookmarkStart w:id="1473" w:name="_Ref444179578"/>
      <w:bookmarkStart w:id="1474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1D6DBB" w:rsidRDefault="001D6DBB" w:rsidP="004F4D80">
      <w:pPr>
        <w:pStyle w:val="3"/>
        <w:rPr>
          <w:szCs w:val="24"/>
        </w:rPr>
      </w:pPr>
      <w:bookmarkStart w:id="1475" w:name="_Toc343690584"/>
      <w:bookmarkStart w:id="1476" w:name="_Toc372294428"/>
      <w:bookmarkStart w:id="1477" w:name="_Toc379288896"/>
      <w:bookmarkStart w:id="1478" w:name="_Toc384734780"/>
      <w:bookmarkStart w:id="1479" w:name="_Toc396984078"/>
      <w:bookmarkStart w:id="1480" w:name="_Toc423423681"/>
      <w:bookmarkStart w:id="1481" w:name="_Toc439170710"/>
      <w:bookmarkStart w:id="1482" w:name="_Toc439172812"/>
      <w:bookmarkStart w:id="1483" w:name="_Toc439173253"/>
      <w:bookmarkStart w:id="1484" w:name="_Toc439238249"/>
      <w:bookmarkStart w:id="1485" w:name="_Toc439252796"/>
      <w:bookmarkStart w:id="1486" w:name="_Toc439323770"/>
      <w:bookmarkStart w:id="1487" w:name="_Toc440361405"/>
      <w:bookmarkStart w:id="1488" w:name="_Toc440376287"/>
      <w:bookmarkStart w:id="1489" w:name="_Toc440382545"/>
      <w:bookmarkStart w:id="1490" w:name="_Toc440447215"/>
      <w:bookmarkStart w:id="1491" w:name="_Toc440632376"/>
      <w:bookmarkStart w:id="1492" w:name="_Toc440875148"/>
      <w:bookmarkStart w:id="1493" w:name="_Toc441131135"/>
      <w:bookmarkStart w:id="1494" w:name="_Toc441572140"/>
      <w:bookmarkStart w:id="1495" w:name="_Toc441575232"/>
      <w:bookmarkStart w:id="1496" w:name="_Toc442195898"/>
      <w:bookmarkStart w:id="1497" w:name="_Toc442251940"/>
      <w:bookmarkStart w:id="1498" w:name="_Toc442258889"/>
      <w:bookmarkStart w:id="1499" w:name="_Toc442259129"/>
      <w:bookmarkStart w:id="1500" w:name="_Toc447292892"/>
      <w:bookmarkStart w:id="1501" w:name="_Toc461808964"/>
      <w:bookmarkStart w:id="1502" w:name="_Toc463514796"/>
      <w:bookmarkStart w:id="1503" w:name="_Toc466967523"/>
      <w:bookmarkStart w:id="1504" w:name="_Toc467574715"/>
      <w:bookmarkStart w:id="1505" w:name="_Toc468441758"/>
      <w:bookmarkStart w:id="1506" w:name="_Toc469480233"/>
      <w:bookmarkStart w:id="1507" w:name="_Toc472409262"/>
      <w:bookmarkStart w:id="1508" w:name="_Toc498417409"/>
      <w:bookmarkStart w:id="1509" w:name="_Toc498588960"/>
      <w:r w:rsidRPr="001D6DBB">
        <w:rPr>
          <w:szCs w:val="24"/>
        </w:rPr>
        <w:t xml:space="preserve">Форма </w:t>
      </w:r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8"/>
      <w:bookmarkEnd w:id="1509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C9027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C90275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C9027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0" w:name="_Toc343690585"/>
      <w:bookmarkStart w:id="1511" w:name="_Toc372294429"/>
      <w:bookmarkStart w:id="1512" w:name="_Toc379288897"/>
      <w:bookmarkStart w:id="1513" w:name="_Toc384734781"/>
      <w:bookmarkStart w:id="1514" w:name="_Toc396984079"/>
      <w:bookmarkStart w:id="1515" w:name="_Toc423423682"/>
      <w:bookmarkStart w:id="1516" w:name="_Toc439170711"/>
      <w:bookmarkStart w:id="1517" w:name="_Toc439172813"/>
      <w:bookmarkStart w:id="1518" w:name="_Toc439173254"/>
      <w:bookmarkStart w:id="1519" w:name="_Toc439238250"/>
      <w:bookmarkStart w:id="1520" w:name="_Toc439252797"/>
      <w:bookmarkStart w:id="1521" w:name="_Toc439323771"/>
      <w:bookmarkStart w:id="1522" w:name="_Toc440357169"/>
      <w:bookmarkStart w:id="1523" w:name="_Toc440359721"/>
      <w:bookmarkStart w:id="1524" w:name="_Toc440632185"/>
      <w:bookmarkStart w:id="1525" w:name="_Toc440876005"/>
      <w:bookmarkStart w:id="1526" w:name="_Toc441131033"/>
      <w:bookmarkStart w:id="1527" w:name="_Toc447269850"/>
      <w:bookmarkStart w:id="1528" w:name="_Toc464120676"/>
      <w:bookmarkStart w:id="1529" w:name="_Toc466970594"/>
      <w:bookmarkStart w:id="1530" w:name="_Toc468462508"/>
      <w:bookmarkStart w:id="1531" w:name="_Toc469482101"/>
      <w:bookmarkStart w:id="1532" w:name="_Toc472411876"/>
      <w:bookmarkStart w:id="1533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1D6DB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4" w:name="_Toc329588495"/>
      <w:bookmarkStart w:id="1535" w:name="_Toc423423683"/>
      <w:bookmarkStart w:id="1536" w:name="_Ref440272051"/>
      <w:bookmarkStart w:id="1537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C9027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C9027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C9027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D6DBB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D6DBB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C9027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D6DBB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D6DBB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C9027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8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4"/>
      <w:bookmarkEnd w:id="1535"/>
      <w:bookmarkEnd w:id="1536"/>
      <w:bookmarkEnd w:id="1537"/>
      <w:bookmarkEnd w:id="1538"/>
    </w:p>
    <w:p w:rsidR="004F4D80" w:rsidRPr="00382A07" w:rsidRDefault="004F4D80" w:rsidP="004F4D80">
      <w:pPr>
        <w:pStyle w:val="3"/>
        <w:rPr>
          <w:szCs w:val="24"/>
        </w:rPr>
      </w:pPr>
      <w:bookmarkStart w:id="1539" w:name="_Toc343690587"/>
      <w:bookmarkStart w:id="1540" w:name="_Toc372294431"/>
      <w:bookmarkStart w:id="1541" w:name="_Toc379288899"/>
      <w:bookmarkStart w:id="1542" w:name="_Toc384734783"/>
      <w:bookmarkStart w:id="1543" w:name="_Toc396984081"/>
      <w:bookmarkStart w:id="1544" w:name="_Toc423423684"/>
      <w:bookmarkStart w:id="1545" w:name="_Toc439170713"/>
      <w:bookmarkStart w:id="1546" w:name="_Toc439172815"/>
      <w:bookmarkStart w:id="1547" w:name="_Toc439173256"/>
      <w:bookmarkStart w:id="1548" w:name="_Toc439238252"/>
      <w:bookmarkStart w:id="1549" w:name="_Toc439252799"/>
      <w:bookmarkStart w:id="1550" w:name="_Toc439323773"/>
      <w:bookmarkStart w:id="1551" w:name="_Toc440357171"/>
      <w:bookmarkStart w:id="1552" w:name="_Toc440359723"/>
      <w:bookmarkStart w:id="1553" w:name="_Toc440632187"/>
      <w:bookmarkStart w:id="1554" w:name="_Toc440876007"/>
      <w:bookmarkStart w:id="1555" w:name="_Toc441131035"/>
      <w:bookmarkStart w:id="1556" w:name="_Toc447269852"/>
      <w:bookmarkStart w:id="1557" w:name="_Toc464120678"/>
      <w:bookmarkStart w:id="1558" w:name="_Toc466970596"/>
      <w:bookmarkStart w:id="1559" w:name="_Toc468462510"/>
      <w:bookmarkStart w:id="1560" w:name="_Toc469482103"/>
      <w:bookmarkStart w:id="1561" w:name="_Toc472411878"/>
      <w:bookmarkStart w:id="1562" w:name="_Toc498588963"/>
      <w:r w:rsidRPr="00382A07">
        <w:rPr>
          <w:szCs w:val="24"/>
        </w:rPr>
        <w:t xml:space="preserve">Форма </w:t>
      </w:r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r w:rsidR="000D70B6" w:rsidRPr="00382A07">
        <w:rPr>
          <w:szCs w:val="24"/>
        </w:rPr>
        <w:t>Согласия на обработку персональных данных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0076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076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63" w:name="_Toc439252801"/>
      <w:bookmarkStart w:id="1564" w:name="_Toc439323774"/>
      <w:bookmarkStart w:id="1565" w:name="_Toc440357172"/>
      <w:bookmarkStart w:id="1566" w:name="_Toc440359724"/>
      <w:bookmarkStart w:id="1567" w:name="_Toc440632188"/>
      <w:bookmarkStart w:id="1568" w:name="_Toc440876008"/>
      <w:bookmarkStart w:id="1569" w:name="_Toc441131036"/>
      <w:bookmarkStart w:id="1570" w:name="_Toc447269853"/>
      <w:bookmarkStart w:id="1571" w:name="_Toc464120679"/>
      <w:bookmarkStart w:id="1572" w:name="_Toc466970597"/>
      <w:bookmarkStart w:id="1573" w:name="_Toc468462511"/>
      <w:bookmarkStart w:id="1574" w:name="_Toc469482104"/>
      <w:bookmarkStart w:id="1575" w:name="_Toc472411879"/>
      <w:bookmarkStart w:id="1576" w:name="_Toc498588964"/>
      <w:r w:rsidRPr="00382A07">
        <w:rPr>
          <w:szCs w:val="24"/>
        </w:rPr>
        <w:lastRenderedPageBreak/>
        <w:t>Инструкции по заполнению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7" w:name="_Toc461808970"/>
      <w:bookmarkStart w:id="1578" w:name="_Toc464120680"/>
      <w:bookmarkStart w:id="1579" w:name="_Toc466970598"/>
      <w:bookmarkStart w:id="1580" w:name="_Toc468462512"/>
      <w:bookmarkStart w:id="1581" w:name="_Toc469482105"/>
      <w:bookmarkStart w:id="1582" w:name="_Toc472411880"/>
      <w:bookmarkStart w:id="1583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7"/>
      <w:bookmarkEnd w:id="1578"/>
      <w:bookmarkEnd w:id="1579"/>
      <w:bookmarkEnd w:id="1580"/>
      <w:bookmarkEnd w:id="1581"/>
      <w:bookmarkEnd w:id="1582"/>
      <w:bookmarkEnd w:id="1583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4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84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85" w:name="_Toc461808972"/>
      <w:bookmarkStart w:id="1586" w:name="_Toc464120681"/>
      <w:bookmarkStart w:id="1587" w:name="_Toc466970599"/>
      <w:bookmarkStart w:id="1588" w:name="_Toc468462513"/>
      <w:bookmarkStart w:id="1589" w:name="_Toc469482106"/>
      <w:bookmarkStart w:id="1590" w:name="_Toc472411881"/>
      <w:bookmarkStart w:id="1591" w:name="_Toc498588966"/>
      <w:r w:rsidRPr="00382A07">
        <w:rPr>
          <w:szCs w:val="24"/>
        </w:rPr>
        <w:lastRenderedPageBreak/>
        <w:t>Инструкции по заполнению</w:t>
      </w:r>
      <w:bookmarkEnd w:id="1585"/>
      <w:bookmarkEnd w:id="1586"/>
      <w:bookmarkEnd w:id="1587"/>
      <w:bookmarkEnd w:id="1588"/>
      <w:bookmarkEnd w:id="1589"/>
      <w:bookmarkEnd w:id="1590"/>
      <w:bookmarkEnd w:id="1591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92"/>
      <w:bookmarkEnd w:id="1593"/>
      <w:bookmarkEnd w:id="1594"/>
      <w:bookmarkEnd w:id="1595"/>
    </w:p>
    <w:p w:rsidR="007A6A39" w:rsidRPr="00382A07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57174"/>
      <w:bookmarkStart w:id="1603" w:name="_Toc440359726"/>
      <w:bookmarkStart w:id="1604" w:name="_Toc440632190"/>
      <w:bookmarkStart w:id="1605" w:name="_Toc440876010"/>
      <w:bookmarkStart w:id="1606" w:name="_Toc441131038"/>
      <w:bookmarkStart w:id="1607" w:name="_Toc447269855"/>
      <w:bookmarkStart w:id="1608" w:name="_Toc464120683"/>
      <w:bookmarkStart w:id="1609" w:name="_Toc466970601"/>
      <w:bookmarkStart w:id="1610" w:name="_Toc468462515"/>
      <w:bookmarkStart w:id="1611" w:name="_Toc469482108"/>
      <w:bookmarkStart w:id="1612" w:name="_Toc472411883"/>
      <w:bookmarkStart w:id="161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9832F9">
        <w:rPr>
          <w:i/>
          <w:iCs/>
          <w:sz w:val="24"/>
          <w:szCs w:val="24"/>
        </w:rPr>
        <w:t>я(</w:t>
      </w:r>
      <w:proofErr w:type="gramEnd"/>
      <w:r w:rsidR="009832F9" w:rsidRPr="009832F9">
        <w:rPr>
          <w:i/>
          <w:iCs/>
          <w:sz w:val="24"/>
          <w:szCs w:val="24"/>
        </w:rPr>
        <w:t>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57175"/>
      <w:bookmarkStart w:id="1621" w:name="_Toc440359727"/>
      <w:bookmarkStart w:id="1622" w:name="_Toc440632191"/>
      <w:bookmarkStart w:id="1623" w:name="_Toc440876011"/>
      <w:bookmarkStart w:id="1624" w:name="_Toc441131039"/>
      <w:bookmarkStart w:id="1625" w:name="_Toc447269856"/>
      <w:bookmarkStart w:id="1626" w:name="_Toc464120684"/>
      <w:bookmarkStart w:id="1627" w:name="_Toc466970602"/>
      <w:bookmarkStart w:id="1628" w:name="_Toc468462516"/>
      <w:bookmarkStart w:id="1629" w:name="_Toc469482109"/>
      <w:bookmarkStart w:id="1630" w:name="_Toc472411884"/>
      <w:bookmarkStart w:id="1631" w:name="_Toc498588969"/>
      <w:r w:rsidRPr="00382A07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Toc426108836"/>
      <w:bookmarkStart w:id="1633" w:name="_Ref441574460"/>
      <w:bookmarkStart w:id="1634" w:name="_Ref441574649"/>
      <w:bookmarkStart w:id="1635" w:name="_Toc441575251"/>
      <w:bookmarkStart w:id="1636" w:name="_Ref442187883"/>
      <w:bookmarkStart w:id="1637" w:name="_Ref467569419"/>
      <w:bookmarkStart w:id="163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32"/>
      <w:bookmarkEnd w:id="1633"/>
      <w:bookmarkEnd w:id="1634"/>
      <w:bookmarkEnd w:id="1635"/>
      <w:bookmarkEnd w:id="1636"/>
      <w:bookmarkEnd w:id="1637"/>
      <w:bookmarkEnd w:id="1638"/>
    </w:p>
    <w:p w:rsidR="00726A75" w:rsidRPr="00382A07" w:rsidRDefault="00726A75" w:rsidP="00726A75">
      <w:pPr>
        <w:pStyle w:val="3"/>
        <w:rPr>
          <w:szCs w:val="24"/>
        </w:rPr>
      </w:pPr>
      <w:bookmarkStart w:id="1639" w:name="_Toc426108837"/>
      <w:bookmarkStart w:id="1640" w:name="_Ref441574456"/>
      <w:bookmarkStart w:id="1641" w:name="_Toc441575252"/>
      <w:bookmarkStart w:id="1642" w:name="_Toc447269864"/>
      <w:bookmarkStart w:id="1643" w:name="_Toc464120686"/>
      <w:bookmarkStart w:id="1644" w:name="_Toc466970604"/>
      <w:bookmarkStart w:id="1645" w:name="_Toc468462518"/>
      <w:bookmarkStart w:id="1646" w:name="_Toc469482111"/>
      <w:bookmarkStart w:id="1647" w:name="_Toc472411886"/>
      <w:bookmarkStart w:id="1648" w:name="_Toc498588971"/>
      <w:r w:rsidRPr="00382A07">
        <w:rPr>
          <w:szCs w:val="24"/>
        </w:rPr>
        <w:t xml:space="preserve">Форма Расписки  сдачи-приемки </w:t>
      </w:r>
      <w:bookmarkEnd w:id="1639"/>
      <w:r w:rsidRPr="00382A07">
        <w:rPr>
          <w:szCs w:val="24"/>
        </w:rPr>
        <w:t>соглашения о неустойке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9" w:name="_Toc426108838"/>
      <w:bookmarkStart w:id="1650" w:name="_Toc441575253"/>
      <w:bookmarkStart w:id="1651" w:name="_Toc447269865"/>
      <w:bookmarkStart w:id="1652" w:name="_Toc464120687"/>
      <w:bookmarkStart w:id="1653" w:name="_Toc466970605"/>
      <w:bookmarkStart w:id="1654" w:name="_Toc468462519"/>
      <w:bookmarkStart w:id="1655" w:name="_Toc469482112"/>
      <w:bookmarkStart w:id="1656" w:name="_Toc472411887"/>
      <w:bookmarkStart w:id="1657" w:name="_Toc498588972"/>
      <w:r w:rsidRPr="00382A07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74"/>
      <w:bookmarkStart w:id="1659" w:name="_Ref440274756"/>
      <w:bookmarkStart w:id="166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8"/>
      <w:bookmarkEnd w:id="1659"/>
      <w:bookmarkEnd w:id="1660"/>
    </w:p>
    <w:p w:rsidR="007857E5" w:rsidRPr="00382A07" w:rsidRDefault="007857E5" w:rsidP="007857E5">
      <w:pPr>
        <w:pStyle w:val="3"/>
        <w:rPr>
          <w:szCs w:val="24"/>
        </w:rPr>
      </w:pPr>
      <w:bookmarkStart w:id="1661" w:name="_Toc439170718"/>
      <w:bookmarkStart w:id="1662" w:name="_Toc439172820"/>
      <w:bookmarkStart w:id="1663" w:name="_Toc439173262"/>
      <w:bookmarkStart w:id="1664" w:name="_Toc439238258"/>
      <w:bookmarkStart w:id="1665" w:name="_Toc439252806"/>
      <w:bookmarkStart w:id="1666" w:name="_Toc439323779"/>
      <w:bookmarkStart w:id="1667" w:name="_Toc440357177"/>
      <w:bookmarkStart w:id="1668" w:name="_Toc440359729"/>
      <w:bookmarkStart w:id="1669" w:name="_Toc440632193"/>
      <w:bookmarkStart w:id="1670" w:name="_Toc440876013"/>
      <w:bookmarkStart w:id="1671" w:name="_Toc441131041"/>
      <w:bookmarkStart w:id="1672" w:name="_Toc447269858"/>
      <w:bookmarkStart w:id="1673" w:name="_Toc464120689"/>
      <w:bookmarkStart w:id="1674" w:name="_Toc466970607"/>
      <w:bookmarkStart w:id="1675" w:name="_Toc468462521"/>
      <w:bookmarkStart w:id="1676" w:name="_Toc469482114"/>
      <w:bookmarkStart w:id="1677" w:name="_Toc472411889"/>
      <w:bookmarkStart w:id="1678" w:name="_Toc498588974"/>
      <w:r w:rsidRPr="00382A07">
        <w:rPr>
          <w:szCs w:val="24"/>
        </w:rPr>
        <w:t xml:space="preserve">Форма </w:t>
      </w:r>
      <w:bookmarkEnd w:id="166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9" w:name="_Toc300142269"/>
      <w:bookmarkStart w:id="1680" w:name="_Toc309735391"/>
      <w:bookmarkStart w:id="168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80"/>
      <w:bookmarkEnd w:id="168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82" w:name="_Toc439170719"/>
      <w:bookmarkStart w:id="1683" w:name="_Toc439172821"/>
      <w:bookmarkStart w:id="1684" w:name="_Toc439173263"/>
      <w:bookmarkStart w:id="1685" w:name="_Toc439238259"/>
      <w:bookmarkStart w:id="1686" w:name="_Toc439252807"/>
      <w:bookmarkStart w:id="1687" w:name="_Toc439323780"/>
      <w:bookmarkStart w:id="1688" w:name="_Toc440357178"/>
      <w:bookmarkStart w:id="1689" w:name="_Toc440359730"/>
      <w:bookmarkStart w:id="1690" w:name="_Toc440632194"/>
      <w:bookmarkStart w:id="1691" w:name="_Toc440876014"/>
      <w:bookmarkStart w:id="1692" w:name="_Toc441131042"/>
      <w:bookmarkStart w:id="1693" w:name="_Toc447269859"/>
      <w:bookmarkStart w:id="1694" w:name="_Toc464120690"/>
      <w:bookmarkStart w:id="1695" w:name="_Toc466970608"/>
      <w:bookmarkStart w:id="1696" w:name="_Toc468462522"/>
      <w:bookmarkStart w:id="1697" w:name="_Toc469482115"/>
      <w:bookmarkStart w:id="1698" w:name="_Toc472411890"/>
      <w:bookmarkStart w:id="1699" w:name="_Toc498588975"/>
      <w:r w:rsidRPr="00382A07">
        <w:rPr>
          <w:szCs w:val="24"/>
        </w:rPr>
        <w:lastRenderedPageBreak/>
        <w:t>Инструкции по заполнению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93268095"/>
      <w:bookmarkStart w:id="1701" w:name="_Ref93268099"/>
      <w:bookmarkStart w:id="1702" w:name="_Toc98253958"/>
      <w:bookmarkStart w:id="1703" w:name="_Toc165173884"/>
      <w:bookmarkStart w:id="1704" w:name="_Toc423423678"/>
      <w:bookmarkStart w:id="1705" w:name="_Ref440272510"/>
      <w:bookmarkStart w:id="1706" w:name="_Ref440274961"/>
      <w:bookmarkStart w:id="170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</w:p>
    <w:p w:rsidR="00635719" w:rsidRPr="00382A07" w:rsidRDefault="00635719" w:rsidP="00635719">
      <w:pPr>
        <w:pStyle w:val="3"/>
        <w:rPr>
          <w:szCs w:val="24"/>
        </w:rPr>
      </w:pPr>
      <w:bookmarkStart w:id="1708" w:name="_Toc90385125"/>
      <w:bookmarkStart w:id="1709" w:name="_Toc439170705"/>
      <w:bookmarkStart w:id="1710" w:name="_Toc439172807"/>
      <w:bookmarkStart w:id="1711" w:name="_Toc439173268"/>
      <w:bookmarkStart w:id="1712" w:name="_Toc439238264"/>
      <w:bookmarkStart w:id="1713" w:name="_Toc439252812"/>
      <w:bookmarkStart w:id="1714" w:name="_Toc439323785"/>
      <w:bookmarkStart w:id="1715" w:name="_Toc440357183"/>
      <w:bookmarkStart w:id="1716" w:name="_Toc440359735"/>
      <w:bookmarkStart w:id="1717" w:name="_Toc440632199"/>
      <w:bookmarkStart w:id="1718" w:name="_Toc440876016"/>
      <w:bookmarkStart w:id="1719" w:name="_Toc441131044"/>
      <w:bookmarkStart w:id="1720" w:name="_Toc447269861"/>
      <w:bookmarkStart w:id="1721" w:name="_Toc464120692"/>
      <w:bookmarkStart w:id="1722" w:name="_Toc466970610"/>
      <w:bookmarkStart w:id="1723" w:name="_Toc468462524"/>
      <w:bookmarkStart w:id="1724" w:name="_Toc469482117"/>
      <w:bookmarkStart w:id="1725" w:name="_Toc472411892"/>
      <w:bookmarkStart w:id="172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7" w:name="_Toc90385126"/>
      <w:bookmarkStart w:id="1728" w:name="_Toc98253959"/>
      <w:bookmarkStart w:id="1729" w:name="_Toc157248211"/>
      <w:bookmarkStart w:id="1730" w:name="_Toc157496580"/>
      <w:bookmarkStart w:id="1731" w:name="_Toc158206119"/>
      <w:bookmarkStart w:id="1732" w:name="_Toc164057804"/>
      <w:bookmarkStart w:id="1733" w:name="_Toc164137154"/>
      <w:bookmarkStart w:id="1734" w:name="_Toc164161314"/>
      <w:bookmarkStart w:id="173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6" w:name="_Toc439170706"/>
      <w:bookmarkStart w:id="1737" w:name="_Toc439172808"/>
      <w:bookmarkStart w:id="1738" w:name="_Toc439173269"/>
      <w:bookmarkStart w:id="1739" w:name="_Toc439238265"/>
      <w:bookmarkStart w:id="1740" w:name="_Toc439252813"/>
      <w:bookmarkStart w:id="1741" w:name="_Toc439323786"/>
      <w:bookmarkStart w:id="1742" w:name="_Toc440357184"/>
      <w:bookmarkStart w:id="1743" w:name="_Toc440359736"/>
      <w:bookmarkStart w:id="1744" w:name="_Toc440632200"/>
      <w:bookmarkStart w:id="1745" w:name="_Toc440876017"/>
      <w:bookmarkStart w:id="1746" w:name="_Toc441131045"/>
      <w:bookmarkStart w:id="1747" w:name="_Toc447269862"/>
      <w:bookmarkStart w:id="1748" w:name="_Toc464120693"/>
      <w:bookmarkStart w:id="1749" w:name="_Toc466970611"/>
      <w:bookmarkStart w:id="1750" w:name="_Toc468462525"/>
      <w:bookmarkStart w:id="1751" w:name="_Toc469482118"/>
      <w:bookmarkStart w:id="1752" w:name="_Toc472411893"/>
      <w:bookmarkStart w:id="1753" w:name="_Toc498588978"/>
      <w:r w:rsidRPr="00382A07">
        <w:rPr>
          <w:szCs w:val="24"/>
        </w:rPr>
        <w:lastRenderedPageBreak/>
        <w:t>Инструкции по заполнению</w:t>
      </w:r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A3A" w:rsidRDefault="009C4A3A">
      <w:pPr>
        <w:spacing w:line="240" w:lineRule="auto"/>
      </w:pPr>
      <w:r>
        <w:separator/>
      </w:r>
    </w:p>
  </w:endnote>
  <w:endnote w:type="continuationSeparator" w:id="0">
    <w:p w:rsidR="009C4A3A" w:rsidRDefault="009C4A3A">
      <w:pPr>
        <w:spacing w:line="240" w:lineRule="auto"/>
      </w:pPr>
      <w:r>
        <w:continuationSeparator/>
      </w:r>
    </w:p>
  </w:endnote>
  <w:endnote w:id="1">
    <w:p w:rsidR="001A2003" w:rsidRPr="001D6DBB" w:rsidRDefault="001A2003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A2003" w:rsidRDefault="001A200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Pr="00FA0376" w:rsidRDefault="001A200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C39F9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1A2003" w:rsidRPr="00EE0539" w:rsidRDefault="001A200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>
      <w:rPr>
        <w:sz w:val="18"/>
        <w:szCs w:val="18"/>
      </w:rPr>
      <w:t>д</w:t>
    </w:r>
    <w:r w:rsidRPr="009E6E12">
      <w:rPr>
        <w:sz w:val="18"/>
        <w:szCs w:val="18"/>
      </w:rPr>
      <w:t xml:space="preserve">оговора на поставку </w:t>
    </w:r>
    <w:r>
      <w:rPr>
        <w:sz w:val="18"/>
        <w:szCs w:val="18"/>
      </w:rPr>
      <w:t>комплектующих РЗА</w:t>
    </w:r>
    <w:r w:rsidRPr="009E6E12">
      <w:rPr>
        <w:sz w:val="18"/>
        <w:szCs w:val="18"/>
      </w:rPr>
      <w:t xml:space="preserve"> для нужд ПАО «МРСК Центра» (филиала «Липецкэнерго)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A3A" w:rsidRDefault="009C4A3A">
      <w:pPr>
        <w:spacing w:line="240" w:lineRule="auto"/>
      </w:pPr>
      <w:r>
        <w:separator/>
      </w:r>
    </w:p>
  </w:footnote>
  <w:footnote w:type="continuationSeparator" w:id="0">
    <w:p w:rsidR="009C4A3A" w:rsidRDefault="009C4A3A">
      <w:pPr>
        <w:spacing w:line="240" w:lineRule="auto"/>
      </w:pPr>
      <w:r>
        <w:continuationSeparator/>
      </w:r>
    </w:p>
  </w:footnote>
  <w:footnote w:id="1">
    <w:p w:rsidR="001A2003" w:rsidRPr="00B36685" w:rsidRDefault="001A2003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A2003" w:rsidRDefault="001A2003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A2003" w:rsidRDefault="001A2003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A2003" w:rsidRPr="00F83889" w:rsidRDefault="001A2003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A2003" w:rsidRPr="00F83889" w:rsidRDefault="001A2003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A2003" w:rsidRPr="00F83889" w:rsidRDefault="001A2003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A2003" w:rsidRPr="00F83889" w:rsidRDefault="001A2003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A2003" w:rsidRDefault="001A2003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Pr="00930031" w:rsidRDefault="001A200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03" w:rsidRDefault="001A20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73856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200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262A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A5A90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67A67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015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4A3A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6E12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0275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244C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39F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etp.rosseti.ru" TargetMode="External"/><Relationship Id="rId26" Type="http://schemas.openxmlformats.org/officeDocument/2006/relationships/header" Target="header8.xml"/><Relationship Id="rId39" Type="http://schemas.openxmlformats.org/officeDocument/2006/relationships/hyperlink" Target="mailto:doverie@mrsk-1.ru" TargetMode="Externa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9FE44-D30F-4F35-BEB8-7E118B57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89</Pages>
  <Words>29732</Words>
  <Characters>169478</Characters>
  <Application>Microsoft Office Word</Application>
  <DocSecurity>0</DocSecurity>
  <Lines>1412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198813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2018-01-17T06:25:00Z</dcterms:created>
  <dcterms:modified xsi:type="dcterms:W3CDTF">2018-01-17T06:25:00Z</dcterms:modified>
</cp:coreProperties>
</file>